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7EDE" w:rsidRPr="00AF08D8" w:rsidRDefault="009E7EDE" w:rsidP="00AF08D8">
      <w:pPr>
        <w:pStyle w:val="2"/>
        <w:jc w:val="right"/>
        <w:rPr>
          <w:rFonts w:ascii="Times New Roman" w:hAnsi="Times New Roman"/>
          <w:i/>
          <w:smallCaps w:val="0"/>
          <w:sz w:val="28"/>
          <w:szCs w:val="28"/>
        </w:rPr>
      </w:pPr>
      <w:bookmarkStart w:id="0" w:name="_GoBack"/>
      <w:bookmarkEnd w:id="0"/>
    </w:p>
    <w:p w:rsidR="00482D89" w:rsidRPr="00684E51" w:rsidRDefault="00482D89" w:rsidP="00482D89">
      <w:pPr>
        <w:pStyle w:val="2"/>
        <w:rPr>
          <w:rFonts w:asciiTheme="minorHAnsi" w:hAnsiTheme="minorHAnsi"/>
          <w:i/>
          <w:smallCaps w:val="0"/>
        </w:rPr>
      </w:pPr>
      <w:r w:rsidRPr="002C422C">
        <w:rPr>
          <w:rFonts w:ascii="Academy" w:hAnsi="Academy"/>
          <w:smallCaps w:val="0"/>
        </w:rPr>
        <w:t>Российская Федерация</w:t>
      </w:r>
    </w:p>
    <w:p w:rsidR="00482D89" w:rsidRPr="002C422C" w:rsidRDefault="00482D89" w:rsidP="00482D89">
      <w:pPr>
        <w:pStyle w:val="2"/>
        <w:rPr>
          <w:rFonts w:ascii="Times New Roman" w:hAnsi="Times New Roman"/>
          <w:smallCaps w:val="0"/>
          <w:spacing w:val="0"/>
          <w:sz w:val="36"/>
        </w:rPr>
      </w:pPr>
      <w:r w:rsidRPr="002C422C">
        <w:rPr>
          <w:rFonts w:ascii="Times New Roman" w:hAnsi="Times New Roman"/>
          <w:smallCaps w:val="0"/>
          <w:spacing w:val="0"/>
          <w:sz w:val="36"/>
        </w:rPr>
        <w:t>Брянская область</w:t>
      </w:r>
    </w:p>
    <w:p w:rsidR="00482D89" w:rsidRPr="002C422C" w:rsidRDefault="00482D89" w:rsidP="00482D89">
      <w:pPr>
        <w:pStyle w:val="1"/>
        <w:rPr>
          <w:rFonts w:ascii="Academy" w:hAnsi="Academy"/>
        </w:rPr>
      </w:pPr>
      <w:r w:rsidRPr="002C422C">
        <w:rPr>
          <w:rFonts w:ascii="Academy" w:hAnsi="Academy"/>
        </w:rPr>
        <w:t xml:space="preserve">карачевский </w:t>
      </w:r>
      <w:r w:rsidRPr="002C422C">
        <w:t>ГОРОДСКОЙ</w:t>
      </w:r>
      <w:r w:rsidRPr="002C422C">
        <w:rPr>
          <w:rFonts w:ascii="Academy" w:hAnsi="Academy"/>
        </w:rPr>
        <w:t xml:space="preserve"> совет</w:t>
      </w:r>
    </w:p>
    <w:p w:rsidR="00482D89" w:rsidRPr="00B021C9" w:rsidRDefault="00482D89" w:rsidP="00B021C9">
      <w:pPr>
        <w:pStyle w:val="1"/>
        <w:rPr>
          <w:rFonts w:asciiTheme="minorHAnsi" w:hAnsiTheme="minorHAnsi"/>
          <w:caps w:val="0"/>
          <w:sz w:val="32"/>
        </w:rPr>
      </w:pPr>
      <w:r w:rsidRPr="002C422C">
        <w:rPr>
          <w:rFonts w:ascii="Academy" w:hAnsi="Academy"/>
          <w:caps w:val="0"/>
        </w:rPr>
        <w:t>НАРОДНЫХ ДЕПУТАТОВ</w:t>
      </w:r>
    </w:p>
    <w:p w:rsidR="00482D89" w:rsidRPr="002C422C" w:rsidRDefault="00482D89" w:rsidP="00482D89">
      <w:pPr>
        <w:jc w:val="center"/>
        <w:rPr>
          <w:rFonts w:ascii="Academy" w:hAnsi="Academy"/>
          <w:b/>
          <w:sz w:val="36"/>
          <w:szCs w:val="36"/>
        </w:rPr>
      </w:pPr>
      <w:r w:rsidRPr="002C422C">
        <w:rPr>
          <w:rFonts w:ascii="Academy" w:hAnsi="Academy"/>
          <w:b/>
          <w:sz w:val="36"/>
          <w:szCs w:val="36"/>
        </w:rPr>
        <w:t>РЕШЕНИЕ</w:t>
      </w:r>
    </w:p>
    <w:p w:rsidR="00482D89" w:rsidRPr="002C422C" w:rsidRDefault="00482D89" w:rsidP="00482D89">
      <w:pPr>
        <w:ind w:firstLine="284"/>
        <w:rPr>
          <w:rFonts w:ascii="Courier New" w:hAnsi="Courier New"/>
          <w:sz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-360680</wp:posOffset>
                </wp:positionH>
                <wp:positionV relativeFrom="paragraph">
                  <wp:posOffset>121285</wp:posOffset>
                </wp:positionV>
                <wp:extent cx="7224395" cy="635"/>
                <wp:effectExtent l="18415" t="16510" r="15240" b="2095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224395" cy="635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8.4pt,9.55pt" to="540.45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" o:allowincell="f" strokeweight="2pt">
                <v:stroke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-270510</wp:posOffset>
                </wp:positionH>
                <wp:positionV relativeFrom="paragraph">
                  <wp:posOffset>31115</wp:posOffset>
                </wp:positionV>
                <wp:extent cx="7021195" cy="635"/>
                <wp:effectExtent l="13335" t="12065" r="13970" b="63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021195" cy="63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1.3pt,2.45pt" to="531.5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" o:allowincell="f" strokeweight=".25pt">
                <v:stroke startarrowwidth="narrow" startarrowlength="short" endarrowwidth="narrow" endarrowlength="short"/>
              </v:line>
            </w:pict>
          </mc:Fallback>
        </mc:AlternateContent>
      </w:r>
    </w:p>
    <w:p w:rsidR="00482D89" w:rsidRPr="002C422C" w:rsidRDefault="008A48CB" w:rsidP="00482D89">
      <w:pPr>
        <w:pStyle w:val="4"/>
        <w:spacing w:before="0" w:after="0"/>
      </w:pPr>
      <w:r>
        <w:t>От</w:t>
      </w:r>
      <w:r w:rsidR="00AF08D8">
        <w:t xml:space="preserve"> 30.05</w:t>
      </w:r>
      <w:r w:rsidR="009733A9">
        <w:t>.</w:t>
      </w:r>
      <w:r w:rsidR="00A63ACB">
        <w:t>2024</w:t>
      </w:r>
      <w:r w:rsidR="00F506E3">
        <w:t xml:space="preserve"> </w:t>
      </w:r>
      <w:r w:rsidR="009733A9">
        <w:t xml:space="preserve">г. </w:t>
      </w:r>
      <w:r w:rsidR="00C34B3C">
        <w:t>№ 4</w:t>
      </w:r>
      <w:r w:rsidR="00482D89">
        <w:t>-</w:t>
      </w:r>
      <w:r w:rsidR="00CC48B1">
        <w:t>500</w:t>
      </w:r>
    </w:p>
    <w:p w:rsidR="00482D89" w:rsidRPr="002C422C" w:rsidRDefault="00482D89" w:rsidP="00482D89">
      <w:pPr>
        <w:pStyle w:val="4"/>
        <w:spacing w:before="0" w:after="0"/>
        <w:rPr>
          <w:b w:val="0"/>
        </w:rPr>
      </w:pPr>
      <w:proofErr w:type="spellStart"/>
      <w:r w:rsidRPr="002C422C">
        <w:rPr>
          <w:b w:val="0"/>
        </w:rPr>
        <w:t>г</w:t>
      </w:r>
      <w:proofErr w:type="gramStart"/>
      <w:r w:rsidRPr="002C422C">
        <w:rPr>
          <w:b w:val="0"/>
        </w:rPr>
        <w:t>.К</w:t>
      </w:r>
      <w:proofErr w:type="gramEnd"/>
      <w:r w:rsidRPr="002C422C">
        <w:rPr>
          <w:b w:val="0"/>
        </w:rPr>
        <w:t>арачев</w:t>
      </w:r>
      <w:proofErr w:type="spellEnd"/>
      <w:r w:rsidRPr="002C422C">
        <w:rPr>
          <w:b w:val="0"/>
        </w:rPr>
        <w:t>, Брянская обл.</w:t>
      </w:r>
    </w:p>
    <w:p w:rsidR="00AF08D8" w:rsidRDefault="00AF08D8" w:rsidP="00C34B3C">
      <w:pPr>
        <w:tabs>
          <w:tab w:val="left" w:pos="493"/>
        </w:tabs>
        <w:rPr>
          <w:spacing w:val="8"/>
          <w:sz w:val="26"/>
          <w:szCs w:val="26"/>
        </w:rPr>
      </w:pPr>
    </w:p>
    <w:p w:rsidR="0024409A" w:rsidRDefault="00AF08D8" w:rsidP="00C34B3C">
      <w:pPr>
        <w:tabs>
          <w:tab w:val="left" w:pos="493"/>
        </w:tabs>
        <w:rPr>
          <w:spacing w:val="8"/>
          <w:sz w:val="26"/>
          <w:szCs w:val="26"/>
        </w:rPr>
      </w:pPr>
      <w:r>
        <w:rPr>
          <w:spacing w:val="8"/>
          <w:sz w:val="26"/>
          <w:szCs w:val="26"/>
        </w:rPr>
        <w:t>Об утверждении отчета</w:t>
      </w:r>
      <w:r w:rsidR="00CE3D3F">
        <w:rPr>
          <w:spacing w:val="8"/>
          <w:sz w:val="26"/>
          <w:szCs w:val="26"/>
        </w:rPr>
        <w:t xml:space="preserve"> «Об исполнении бюджета </w:t>
      </w:r>
    </w:p>
    <w:p w:rsidR="0024409A" w:rsidRDefault="00482D89" w:rsidP="00C34B3C">
      <w:pPr>
        <w:tabs>
          <w:tab w:val="left" w:pos="493"/>
        </w:tabs>
        <w:rPr>
          <w:spacing w:val="8"/>
          <w:sz w:val="26"/>
          <w:szCs w:val="26"/>
        </w:rPr>
      </w:pPr>
      <w:proofErr w:type="spellStart"/>
      <w:r w:rsidRPr="008A48CB">
        <w:rPr>
          <w:spacing w:val="8"/>
          <w:sz w:val="26"/>
          <w:szCs w:val="26"/>
        </w:rPr>
        <w:t>Карачевско</w:t>
      </w:r>
      <w:r w:rsidR="00CE3D3F">
        <w:rPr>
          <w:spacing w:val="8"/>
          <w:sz w:val="26"/>
          <w:szCs w:val="26"/>
        </w:rPr>
        <w:t>го</w:t>
      </w:r>
      <w:proofErr w:type="spellEnd"/>
      <w:r w:rsidR="00C34B3C">
        <w:rPr>
          <w:spacing w:val="8"/>
          <w:sz w:val="26"/>
          <w:szCs w:val="26"/>
        </w:rPr>
        <w:t xml:space="preserve"> </w:t>
      </w:r>
      <w:r w:rsidR="00CE3D3F">
        <w:rPr>
          <w:spacing w:val="8"/>
          <w:sz w:val="26"/>
          <w:szCs w:val="26"/>
        </w:rPr>
        <w:t>городского</w:t>
      </w:r>
      <w:r w:rsidR="00F506E3">
        <w:rPr>
          <w:spacing w:val="8"/>
          <w:sz w:val="26"/>
          <w:szCs w:val="26"/>
        </w:rPr>
        <w:t xml:space="preserve"> поселения</w:t>
      </w:r>
      <w:r w:rsidR="00D452A3">
        <w:rPr>
          <w:spacing w:val="8"/>
          <w:sz w:val="26"/>
          <w:szCs w:val="26"/>
        </w:rPr>
        <w:t xml:space="preserve"> </w:t>
      </w:r>
      <w:proofErr w:type="spellStart"/>
      <w:r w:rsidR="00D452A3">
        <w:rPr>
          <w:spacing w:val="8"/>
          <w:sz w:val="26"/>
          <w:szCs w:val="26"/>
        </w:rPr>
        <w:t>Карачевского</w:t>
      </w:r>
      <w:proofErr w:type="spellEnd"/>
      <w:r w:rsidR="00D452A3">
        <w:rPr>
          <w:spacing w:val="8"/>
          <w:sz w:val="26"/>
          <w:szCs w:val="26"/>
        </w:rPr>
        <w:t xml:space="preserve"> </w:t>
      </w:r>
    </w:p>
    <w:p w:rsidR="00482D89" w:rsidRPr="008A48CB" w:rsidRDefault="00D452A3" w:rsidP="00C34B3C">
      <w:pPr>
        <w:tabs>
          <w:tab w:val="left" w:pos="493"/>
        </w:tabs>
        <w:rPr>
          <w:spacing w:val="8"/>
          <w:sz w:val="26"/>
          <w:szCs w:val="26"/>
        </w:rPr>
      </w:pPr>
      <w:r>
        <w:rPr>
          <w:spacing w:val="8"/>
          <w:sz w:val="26"/>
          <w:szCs w:val="26"/>
        </w:rPr>
        <w:t xml:space="preserve">муниципального </w:t>
      </w:r>
      <w:r w:rsidR="00CE3D3F">
        <w:rPr>
          <w:spacing w:val="8"/>
          <w:sz w:val="26"/>
          <w:szCs w:val="26"/>
        </w:rPr>
        <w:t xml:space="preserve">района Брянской </w:t>
      </w:r>
      <w:r w:rsidR="00A63ACB">
        <w:rPr>
          <w:spacing w:val="8"/>
          <w:sz w:val="26"/>
          <w:szCs w:val="26"/>
        </w:rPr>
        <w:t>области за 2023</w:t>
      </w:r>
      <w:r w:rsidR="00482D89" w:rsidRPr="008A48CB">
        <w:rPr>
          <w:spacing w:val="8"/>
          <w:sz w:val="26"/>
          <w:szCs w:val="26"/>
        </w:rPr>
        <w:t xml:space="preserve"> год» </w:t>
      </w:r>
    </w:p>
    <w:p w:rsidR="009733A9" w:rsidRPr="008A48CB" w:rsidRDefault="009733A9" w:rsidP="00482D89">
      <w:pPr>
        <w:tabs>
          <w:tab w:val="left" w:pos="493"/>
        </w:tabs>
        <w:ind w:left="360"/>
        <w:rPr>
          <w:b/>
          <w:spacing w:val="8"/>
          <w:sz w:val="26"/>
          <w:szCs w:val="26"/>
        </w:rPr>
      </w:pPr>
    </w:p>
    <w:p w:rsidR="00B021C9" w:rsidRPr="008A48CB" w:rsidRDefault="00CC48B1" w:rsidP="00B021C9">
      <w:pPr>
        <w:tabs>
          <w:tab w:val="left" w:pos="0"/>
        </w:tabs>
        <w:ind w:right="-142"/>
        <w:jc w:val="both"/>
        <w:rPr>
          <w:spacing w:val="8"/>
          <w:sz w:val="26"/>
          <w:szCs w:val="26"/>
        </w:rPr>
      </w:pPr>
      <w:r>
        <w:rPr>
          <w:spacing w:val="8"/>
          <w:sz w:val="26"/>
          <w:szCs w:val="26"/>
        </w:rPr>
        <w:tab/>
      </w:r>
      <w:proofErr w:type="gramStart"/>
      <w:r>
        <w:rPr>
          <w:spacing w:val="8"/>
          <w:sz w:val="26"/>
          <w:szCs w:val="26"/>
        </w:rPr>
        <w:t>Руководствуясь статьей 264.</w:t>
      </w:r>
      <w:r w:rsidR="00482D89" w:rsidRPr="008A48CB">
        <w:rPr>
          <w:spacing w:val="8"/>
          <w:sz w:val="26"/>
          <w:szCs w:val="26"/>
        </w:rPr>
        <w:t>6 Бюджетног</w:t>
      </w:r>
      <w:r w:rsidR="00FA6C5C">
        <w:rPr>
          <w:spacing w:val="8"/>
          <w:sz w:val="26"/>
          <w:szCs w:val="26"/>
        </w:rPr>
        <w:t>о кодекса Российской Федерации,</w:t>
      </w:r>
      <w:r w:rsidR="00482D89" w:rsidRPr="008A48CB">
        <w:rPr>
          <w:sz w:val="26"/>
          <w:szCs w:val="26"/>
        </w:rPr>
        <w:t xml:space="preserve"> Устава </w:t>
      </w:r>
      <w:proofErr w:type="spellStart"/>
      <w:r w:rsidR="00482D89" w:rsidRPr="008A48CB">
        <w:rPr>
          <w:sz w:val="26"/>
          <w:szCs w:val="26"/>
        </w:rPr>
        <w:t>Карачевского</w:t>
      </w:r>
      <w:proofErr w:type="spellEnd"/>
      <w:r w:rsidR="00482D89" w:rsidRPr="008A48CB">
        <w:rPr>
          <w:sz w:val="26"/>
          <w:szCs w:val="26"/>
        </w:rPr>
        <w:t xml:space="preserve"> городско</w:t>
      </w:r>
      <w:r w:rsidR="00732482" w:rsidRPr="008A48CB">
        <w:rPr>
          <w:sz w:val="26"/>
          <w:szCs w:val="26"/>
        </w:rPr>
        <w:t>го поселения</w:t>
      </w:r>
      <w:r w:rsidR="00FA6C5C">
        <w:rPr>
          <w:sz w:val="26"/>
          <w:szCs w:val="26"/>
        </w:rPr>
        <w:t>,</w:t>
      </w:r>
      <w:r w:rsidR="00482D89" w:rsidRPr="008A48CB">
        <w:rPr>
          <w:sz w:val="26"/>
          <w:szCs w:val="26"/>
        </w:rPr>
        <w:t xml:space="preserve"> </w:t>
      </w:r>
      <w:r w:rsidR="00482D89" w:rsidRPr="008A48CB">
        <w:rPr>
          <w:spacing w:val="8"/>
          <w:sz w:val="26"/>
          <w:szCs w:val="26"/>
        </w:rPr>
        <w:t xml:space="preserve">Порядком составления, рассмотрения и утверждения бюджета </w:t>
      </w:r>
      <w:proofErr w:type="spellStart"/>
      <w:r w:rsidR="00482D89" w:rsidRPr="008A48CB">
        <w:rPr>
          <w:spacing w:val="8"/>
          <w:sz w:val="26"/>
          <w:szCs w:val="26"/>
        </w:rPr>
        <w:t>Карачевского</w:t>
      </w:r>
      <w:proofErr w:type="spellEnd"/>
      <w:r w:rsidR="00482D89" w:rsidRPr="008A48CB">
        <w:rPr>
          <w:spacing w:val="8"/>
          <w:sz w:val="26"/>
          <w:szCs w:val="26"/>
        </w:rPr>
        <w:t xml:space="preserve"> городского поселения, а также порядке представления, рассмотрения и утверждения отчетности об исполнении бюджета и его внешней проверки, утвержденным решением </w:t>
      </w:r>
      <w:proofErr w:type="spellStart"/>
      <w:r w:rsidR="00482D89" w:rsidRPr="008A48CB">
        <w:rPr>
          <w:spacing w:val="8"/>
          <w:sz w:val="26"/>
          <w:szCs w:val="26"/>
        </w:rPr>
        <w:t>Карачевского</w:t>
      </w:r>
      <w:proofErr w:type="spellEnd"/>
      <w:r w:rsidR="00482D89" w:rsidRPr="008A48CB">
        <w:rPr>
          <w:spacing w:val="8"/>
          <w:sz w:val="26"/>
          <w:szCs w:val="26"/>
        </w:rPr>
        <w:t xml:space="preserve"> городского</w:t>
      </w:r>
      <w:r w:rsidR="00732482" w:rsidRPr="008A48CB">
        <w:rPr>
          <w:spacing w:val="8"/>
          <w:sz w:val="26"/>
          <w:szCs w:val="26"/>
        </w:rPr>
        <w:t xml:space="preserve"> Совета народных депутатов от 27.10.2014 года №3-24</w:t>
      </w:r>
      <w:r w:rsidR="00482D89" w:rsidRPr="008A48CB">
        <w:rPr>
          <w:spacing w:val="8"/>
          <w:sz w:val="26"/>
          <w:szCs w:val="26"/>
        </w:rPr>
        <w:t xml:space="preserve"> (с учетом внесе</w:t>
      </w:r>
      <w:r w:rsidR="00D452A3">
        <w:rPr>
          <w:spacing w:val="8"/>
          <w:sz w:val="26"/>
          <w:szCs w:val="26"/>
        </w:rPr>
        <w:t>нных изменений),</w:t>
      </w:r>
      <w:r w:rsidR="00AF08D8">
        <w:rPr>
          <w:spacing w:val="8"/>
          <w:sz w:val="26"/>
          <w:szCs w:val="26"/>
        </w:rPr>
        <w:t xml:space="preserve"> и на основании итогового документа публичных слушаний,</w:t>
      </w:r>
      <w:r w:rsidR="00482D89" w:rsidRPr="008A48CB">
        <w:rPr>
          <w:spacing w:val="8"/>
          <w:sz w:val="26"/>
          <w:szCs w:val="26"/>
        </w:rPr>
        <w:t xml:space="preserve">  </w:t>
      </w:r>
      <w:proofErr w:type="spellStart"/>
      <w:r w:rsidR="00482D89" w:rsidRPr="008A48CB">
        <w:rPr>
          <w:spacing w:val="8"/>
          <w:sz w:val="26"/>
          <w:szCs w:val="26"/>
        </w:rPr>
        <w:t>Карачевский</w:t>
      </w:r>
      <w:proofErr w:type="spellEnd"/>
      <w:r w:rsidR="00482D89" w:rsidRPr="008A48CB">
        <w:rPr>
          <w:spacing w:val="8"/>
          <w:sz w:val="26"/>
          <w:szCs w:val="26"/>
        </w:rPr>
        <w:t xml:space="preserve"> городской Совет</w:t>
      </w:r>
      <w:proofErr w:type="gramEnd"/>
      <w:r w:rsidR="00482D89" w:rsidRPr="008A48CB">
        <w:rPr>
          <w:spacing w:val="8"/>
          <w:sz w:val="26"/>
          <w:szCs w:val="26"/>
        </w:rPr>
        <w:t xml:space="preserve"> народных депутатов </w:t>
      </w:r>
      <w:r w:rsidR="00B021C9" w:rsidRPr="008A48CB">
        <w:rPr>
          <w:spacing w:val="8"/>
          <w:sz w:val="26"/>
          <w:szCs w:val="26"/>
        </w:rPr>
        <w:t>–</w:t>
      </w:r>
      <w:r w:rsidR="00482D89" w:rsidRPr="008A48CB">
        <w:rPr>
          <w:spacing w:val="8"/>
          <w:sz w:val="26"/>
          <w:szCs w:val="26"/>
        </w:rPr>
        <w:t xml:space="preserve"> </w:t>
      </w:r>
    </w:p>
    <w:p w:rsidR="009733A9" w:rsidRDefault="00482D89" w:rsidP="009733A9">
      <w:pPr>
        <w:autoSpaceDE w:val="0"/>
        <w:autoSpaceDN w:val="0"/>
        <w:adjustRightInd w:val="0"/>
        <w:jc w:val="both"/>
        <w:rPr>
          <w:b/>
          <w:sz w:val="26"/>
          <w:szCs w:val="26"/>
        </w:rPr>
      </w:pPr>
      <w:r w:rsidRPr="008A48CB">
        <w:rPr>
          <w:b/>
          <w:sz w:val="26"/>
          <w:szCs w:val="26"/>
        </w:rPr>
        <w:t>РЕШИЛ:</w:t>
      </w:r>
    </w:p>
    <w:p w:rsidR="00B021C9" w:rsidRPr="009733A9" w:rsidRDefault="00D452A3" w:rsidP="009733A9">
      <w:pPr>
        <w:autoSpaceDE w:val="0"/>
        <w:autoSpaceDN w:val="0"/>
        <w:adjustRightInd w:val="0"/>
        <w:ind w:firstLine="708"/>
        <w:jc w:val="both"/>
        <w:rPr>
          <w:b/>
          <w:sz w:val="26"/>
          <w:szCs w:val="26"/>
        </w:rPr>
      </w:pPr>
      <w:r>
        <w:rPr>
          <w:spacing w:val="8"/>
          <w:sz w:val="26"/>
          <w:szCs w:val="26"/>
        </w:rPr>
        <w:t>1.</w:t>
      </w:r>
      <w:r w:rsidR="009733A9">
        <w:rPr>
          <w:spacing w:val="8"/>
          <w:sz w:val="26"/>
          <w:szCs w:val="26"/>
        </w:rPr>
        <w:t xml:space="preserve"> </w:t>
      </w:r>
      <w:proofErr w:type="gramStart"/>
      <w:r w:rsidR="00AF08D8">
        <w:rPr>
          <w:spacing w:val="8"/>
          <w:sz w:val="26"/>
          <w:szCs w:val="26"/>
        </w:rPr>
        <w:t xml:space="preserve">Утвердить отчет «Об </w:t>
      </w:r>
      <w:r w:rsidR="00B021C9" w:rsidRPr="008A48CB">
        <w:rPr>
          <w:spacing w:val="8"/>
          <w:sz w:val="26"/>
          <w:szCs w:val="26"/>
        </w:rPr>
        <w:t>исполнении бюджета</w:t>
      </w:r>
      <w:r w:rsidR="00CE3D3F">
        <w:rPr>
          <w:spacing w:val="8"/>
          <w:sz w:val="26"/>
          <w:szCs w:val="26"/>
        </w:rPr>
        <w:t xml:space="preserve"> </w:t>
      </w:r>
      <w:proofErr w:type="spellStart"/>
      <w:r w:rsidR="00CE3D3F">
        <w:rPr>
          <w:spacing w:val="8"/>
          <w:sz w:val="26"/>
          <w:szCs w:val="26"/>
        </w:rPr>
        <w:t>Карачевского</w:t>
      </w:r>
      <w:proofErr w:type="spellEnd"/>
      <w:r w:rsidR="00CE3D3F">
        <w:rPr>
          <w:spacing w:val="8"/>
          <w:sz w:val="26"/>
          <w:szCs w:val="26"/>
        </w:rPr>
        <w:t xml:space="preserve"> городского поселения </w:t>
      </w:r>
      <w:proofErr w:type="spellStart"/>
      <w:r w:rsidR="00CE3D3F">
        <w:rPr>
          <w:spacing w:val="8"/>
          <w:sz w:val="26"/>
          <w:szCs w:val="26"/>
        </w:rPr>
        <w:t>Карачевского</w:t>
      </w:r>
      <w:proofErr w:type="spellEnd"/>
      <w:r w:rsidR="00CE3D3F">
        <w:rPr>
          <w:spacing w:val="8"/>
          <w:sz w:val="26"/>
          <w:szCs w:val="26"/>
        </w:rPr>
        <w:t xml:space="preserve"> муниципального</w:t>
      </w:r>
      <w:r w:rsidR="00E73571">
        <w:rPr>
          <w:spacing w:val="8"/>
          <w:sz w:val="26"/>
          <w:szCs w:val="26"/>
        </w:rPr>
        <w:t xml:space="preserve"> района Брянской области за 202</w:t>
      </w:r>
      <w:r w:rsidR="00AF08D8">
        <w:rPr>
          <w:spacing w:val="8"/>
          <w:sz w:val="26"/>
          <w:szCs w:val="26"/>
        </w:rPr>
        <w:t>3</w:t>
      </w:r>
      <w:r w:rsidR="00BC2A69" w:rsidRPr="008A48CB">
        <w:rPr>
          <w:spacing w:val="8"/>
          <w:sz w:val="26"/>
          <w:szCs w:val="26"/>
        </w:rPr>
        <w:t xml:space="preserve"> г</w:t>
      </w:r>
      <w:r w:rsidR="00C34B3C">
        <w:rPr>
          <w:spacing w:val="8"/>
          <w:sz w:val="26"/>
          <w:szCs w:val="26"/>
        </w:rPr>
        <w:t xml:space="preserve">од по доходам в сумме </w:t>
      </w:r>
      <w:r w:rsidR="00A63ACB">
        <w:rPr>
          <w:spacing w:val="8"/>
          <w:sz w:val="26"/>
          <w:szCs w:val="26"/>
        </w:rPr>
        <w:t>213 332 094</w:t>
      </w:r>
      <w:r w:rsidR="00F506E3">
        <w:rPr>
          <w:spacing w:val="8"/>
          <w:sz w:val="26"/>
          <w:szCs w:val="26"/>
        </w:rPr>
        <w:t xml:space="preserve"> </w:t>
      </w:r>
      <w:r w:rsidR="00A63ACB">
        <w:rPr>
          <w:spacing w:val="8"/>
          <w:sz w:val="26"/>
          <w:szCs w:val="26"/>
        </w:rPr>
        <w:t>рублей 23</w:t>
      </w:r>
      <w:r w:rsidR="00B021C9" w:rsidRPr="008A48CB">
        <w:rPr>
          <w:spacing w:val="8"/>
          <w:sz w:val="26"/>
          <w:szCs w:val="26"/>
        </w:rPr>
        <w:t xml:space="preserve"> копеек</w:t>
      </w:r>
      <w:r w:rsidR="00F8547A">
        <w:rPr>
          <w:spacing w:val="8"/>
          <w:sz w:val="26"/>
          <w:szCs w:val="26"/>
        </w:rPr>
        <w:t>,</w:t>
      </w:r>
      <w:r w:rsidR="00A63ACB">
        <w:rPr>
          <w:spacing w:val="8"/>
          <w:sz w:val="26"/>
          <w:szCs w:val="26"/>
        </w:rPr>
        <w:t xml:space="preserve"> по расходам в сумме 203 511 750 рублей 08 копеек, с превышением доходов над расходами</w:t>
      </w:r>
      <w:r w:rsidR="00B021C9" w:rsidRPr="008A48CB">
        <w:rPr>
          <w:spacing w:val="8"/>
          <w:sz w:val="26"/>
          <w:szCs w:val="26"/>
        </w:rPr>
        <w:t xml:space="preserve"> (</w:t>
      </w:r>
      <w:r w:rsidR="00A63ACB">
        <w:rPr>
          <w:spacing w:val="8"/>
          <w:sz w:val="26"/>
          <w:szCs w:val="26"/>
        </w:rPr>
        <w:t>профицит</w:t>
      </w:r>
      <w:r w:rsidR="00BC2A69" w:rsidRPr="008A48CB">
        <w:rPr>
          <w:spacing w:val="8"/>
          <w:sz w:val="26"/>
          <w:szCs w:val="26"/>
        </w:rPr>
        <w:t xml:space="preserve"> городского</w:t>
      </w:r>
      <w:proofErr w:type="gramEnd"/>
      <w:r w:rsidR="00BC2A69" w:rsidRPr="008A48CB">
        <w:rPr>
          <w:spacing w:val="8"/>
          <w:sz w:val="26"/>
          <w:szCs w:val="26"/>
        </w:rPr>
        <w:t xml:space="preserve"> бюджета) в су</w:t>
      </w:r>
      <w:r w:rsidR="00A63ACB">
        <w:rPr>
          <w:spacing w:val="8"/>
          <w:sz w:val="26"/>
          <w:szCs w:val="26"/>
        </w:rPr>
        <w:t>мме  9 820 344,15</w:t>
      </w:r>
      <w:r w:rsidR="00B021C9" w:rsidRPr="008A48CB">
        <w:rPr>
          <w:spacing w:val="8"/>
          <w:sz w:val="26"/>
          <w:szCs w:val="26"/>
        </w:rPr>
        <w:t xml:space="preserve"> рублей </w:t>
      </w:r>
      <w:r w:rsidR="00E73571">
        <w:rPr>
          <w:spacing w:val="8"/>
          <w:sz w:val="26"/>
          <w:szCs w:val="26"/>
        </w:rPr>
        <w:t>66</w:t>
      </w:r>
      <w:r w:rsidR="00B021C9" w:rsidRPr="008A48CB">
        <w:rPr>
          <w:spacing w:val="8"/>
          <w:sz w:val="26"/>
          <w:szCs w:val="26"/>
        </w:rPr>
        <w:t xml:space="preserve"> копеек,  и со следующими показателями:</w:t>
      </w:r>
    </w:p>
    <w:p w:rsidR="00B021C9" w:rsidRPr="008A48CB" w:rsidRDefault="00B021C9" w:rsidP="00B021C9">
      <w:pPr>
        <w:tabs>
          <w:tab w:val="left" w:pos="493"/>
        </w:tabs>
        <w:ind w:right="-142"/>
        <w:jc w:val="both"/>
        <w:rPr>
          <w:spacing w:val="8"/>
          <w:sz w:val="26"/>
          <w:szCs w:val="26"/>
        </w:rPr>
      </w:pPr>
      <w:r w:rsidRPr="008A48CB">
        <w:rPr>
          <w:spacing w:val="8"/>
          <w:sz w:val="26"/>
          <w:szCs w:val="26"/>
        </w:rPr>
        <w:tab/>
      </w:r>
      <w:r w:rsidRPr="008A48CB">
        <w:rPr>
          <w:spacing w:val="8"/>
          <w:sz w:val="26"/>
          <w:szCs w:val="26"/>
        </w:rPr>
        <w:tab/>
        <w:t>1) по доходам бюджета</w:t>
      </w:r>
      <w:r w:rsidR="00CE3D3F">
        <w:rPr>
          <w:spacing w:val="8"/>
          <w:sz w:val="26"/>
          <w:szCs w:val="26"/>
        </w:rPr>
        <w:t xml:space="preserve"> </w:t>
      </w:r>
      <w:proofErr w:type="spellStart"/>
      <w:r w:rsidR="003D3B4D">
        <w:rPr>
          <w:spacing w:val="8"/>
          <w:sz w:val="26"/>
          <w:szCs w:val="26"/>
        </w:rPr>
        <w:t>Карачевского</w:t>
      </w:r>
      <w:proofErr w:type="spellEnd"/>
      <w:r w:rsidRPr="008A48CB">
        <w:rPr>
          <w:spacing w:val="8"/>
          <w:sz w:val="26"/>
          <w:szCs w:val="26"/>
        </w:rPr>
        <w:t xml:space="preserve"> городского поселения</w:t>
      </w:r>
      <w:r w:rsidR="00CE3D3F">
        <w:rPr>
          <w:spacing w:val="8"/>
          <w:sz w:val="26"/>
          <w:szCs w:val="26"/>
        </w:rPr>
        <w:t xml:space="preserve"> </w:t>
      </w:r>
      <w:proofErr w:type="spellStart"/>
      <w:r w:rsidR="00CE3D3F">
        <w:rPr>
          <w:spacing w:val="8"/>
          <w:sz w:val="26"/>
          <w:szCs w:val="26"/>
        </w:rPr>
        <w:t>Карачевского</w:t>
      </w:r>
      <w:proofErr w:type="spellEnd"/>
      <w:r w:rsidR="00CE3D3F">
        <w:rPr>
          <w:spacing w:val="8"/>
          <w:sz w:val="26"/>
          <w:szCs w:val="26"/>
        </w:rPr>
        <w:t xml:space="preserve"> муниципального района Брянской области</w:t>
      </w:r>
      <w:r w:rsidRPr="008A48CB">
        <w:rPr>
          <w:spacing w:val="8"/>
          <w:sz w:val="26"/>
          <w:szCs w:val="26"/>
        </w:rPr>
        <w:t xml:space="preserve"> </w:t>
      </w:r>
      <w:r w:rsidR="00A63ACB">
        <w:rPr>
          <w:spacing w:val="8"/>
          <w:sz w:val="26"/>
          <w:szCs w:val="26"/>
        </w:rPr>
        <w:t>за 2023</w:t>
      </w:r>
      <w:r w:rsidRPr="008A48CB">
        <w:rPr>
          <w:spacing w:val="8"/>
          <w:sz w:val="26"/>
          <w:szCs w:val="26"/>
        </w:rPr>
        <w:t xml:space="preserve"> год по кодам классификации доходов бюджетов согласно  приложению  №1 к настоящему отчету;</w:t>
      </w:r>
    </w:p>
    <w:p w:rsidR="00B021C9" w:rsidRPr="008A48CB" w:rsidRDefault="00B021C9" w:rsidP="00B021C9">
      <w:pPr>
        <w:tabs>
          <w:tab w:val="left" w:pos="493"/>
        </w:tabs>
        <w:ind w:right="-142"/>
        <w:jc w:val="both"/>
        <w:rPr>
          <w:spacing w:val="8"/>
          <w:sz w:val="26"/>
          <w:szCs w:val="26"/>
        </w:rPr>
      </w:pPr>
      <w:r w:rsidRPr="008A48CB">
        <w:rPr>
          <w:spacing w:val="8"/>
          <w:sz w:val="26"/>
          <w:szCs w:val="26"/>
        </w:rPr>
        <w:tab/>
      </w:r>
      <w:r w:rsidRPr="008A48CB">
        <w:rPr>
          <w:spacing w:val="8"/>
          <w:sz w:val="26"/>
          <w:szCs w:val="26"/>
        </w:rPr>
        <w:tab/>
      </w:r>
      <w:r w:rsidR="00CE5D89" w:rsidRPr="008A48CB">
        <w:rPr>
          <w:spacing w:val="8"/>
          <w:sz w:val="26"/>
          <w:szCs w:val="26"/>
        </w:rPr>
        <w:t>2</w:t>
      </w:r>
      <w:r w:rsidRPr="008A48CB">
        <w:rPr>
          <w:spacing w:val="8"/>
          <w:sz w:val="26"/>
          <w:szCs w:val="26"/>
        </w:rPr>
        <w:t>) по расходам бюджета</w:t>
      </w:r>
      <w:r w:rsidR="00CE3D3F" w:rsidRPr="00CE3D3F">
        <w:rPr>
          <w:spacing w:val="8"/>
          <w:sz w:val="26"/>
          <w:szCs w:val="26"/>
        </w:rPr>
        <w:t xml:space="preserve"> </w:t>
      </w:r>
      <w:proofErr w:type="spellStart"/>
      <w:r w:rsidR="00CE3D3F">
        <w:rPr>
          <w:spacing w:val="8"/>
          <w:sz w:val="26"/>
          <w:szCs w:val="26"/>
        </w:rPr>
        <w:t>Карачевского</w:t>
      </w:r>
      <w:proofErr w:type="spellEnd"/>
      <w:r w:rsidR="00CE3D3F" w:rsidRPr="008A48CB">
        <w:rPr>
          <w:spacing w:val="8"/>
          <w:sz w:val="26"/>
          <w:szCs w:val="26"/>
        </w:rPr>
        <w:t xml:space="preserve"> городского поселения</w:t>
      </w:r>
      <w:r w:rsidR="00CE3D3F">
        <w:rPr>
          <w:spacing w:val="8"/>
          <w:sz w:val="26"/>
          <w:szCs w:val="26"/>
        </w:rPr>
        <w:t xml:space="preserve"> </w:t>
      </w:r>
      <w:proofErr w:type="spellStart"/>
      <w:r w:rsidR="00CE3D3F">
        <w:rPr>
          <w:spacing w:val="8"/>
          <w:sz w:val="26"/>
          <w:szCs w:val="26"/>
        </w:rPr>
        <w:t>Карачевского</w:t>
      </w:r>
      <w:proofErr w:type="spellEnd"/>
      <w:r w:rsidR="00CE3D3F">
        <w:rPr>
          <w:spacing w:val="8"/>
          <w:sz w:val="26"/>
          <w:szCs w:val="26"/>
        </w:rPr>
        <w:t xml:space="preserve"> муниципального района Брянской области</w:t>
      </w:r>
      <w:r w:rsidR="003D3B4D">
        <w:rPr>
          <w:spacing w:val="8"/>
          <w:sz w:val="26"/>
          <w:szCs w:val="26"/>
        </w:rPr>
        <w:t xml:space="preserve"> </w:t>
      </w:r>
      <w:r w:rsidR="00A63ACB">
        <w:rPr>
          <w:spacing w:val="8"/>
          <w:sz w:val="26"/>
          <w:szCs w:val="26"/>
        </w:rPr>
        <w:t>за 2023</w:t>
      </w:r>
      <w:r w:rsidRPr="008A48CB">
        <w:rPr>
          <w:spacing w:val="8"/>
          <w:sz w:val="26"/>
          <w:szCs w:val="26"/>
        </w:rPr>
        <w:t xml:space="preserve"> год по разделам, подразделам, классификации р</w:t>
      </w:r>
      <w:r w:rsidR="008A48CB">
        <w:rPr>
          <w:spacing w:val="8"/>
          <w:sz w:val="26"/>
          <w:szCs w:val="26"/>
        </w:rPr>
        <w:t>асходов</w:t>
      </w:r>
      <w:r w:rsidR="00252EF0">
        <w:rPr>
          <w:spacing w:val="8"/>
          <w:sz w:val="26"/>
          <w:szCs w:val="26"/>
        </w:rPr>
        <w:t xml:space="preserve"> бюджета</w:t>
      </w:r>
      <w:r w:rsidR="008A48CB">
        <w:rPr>
          <w:spacing w:val="8"/>
          <w:sz w:val="26"/>
          <w:szCs w:val="26"/>
        </w:rPr>
        <w:t xml:space="preserve"> согласно  приложению №</w:t>
      </w:r>
      <w:r w:rsidR="00CE5D89" w:rsidRPr="008A48CB">
        <w:rPr>
          <w:spacing w:val="8"/>
          <w:sz w:val="26"/>
          <w:szCs w:val="26"/>
        </w:rPr>
        <w:t>2</w:t>
      </w:r>
      <w:r w:rsidRPr="008A48CB">
        <w:rPr>
          <w:spacing w:val="8"/>
          <w:sz w:val="26"/>
          <w:szCs w:val="26"/>
        </w:rPr>
        <w:t xml:space="preserve"> к настоящему отчету;</w:t>
      </w:r>
    </w:p>
    <w:p w:rsidR="00B021C9" w:rsidRPr="008A48CB" w:rsidRDefault="00CE5D89" w:rsidP="00B021C9">
      <w:pPr>
        <w:tabs>
          <w:tab w:val="left" w:pos="493"/>
        </w:tabs>
        <w:ind w:right="-142"/>
        <w:jc w:val="both"/>
        <w:rPr>
          <w:spacing w:val="8"/>
          <w:sz w:val="26"/>
          <w:szCs w:val="26"/>
        </w:rPr>
      </w:pPr>
      <w:r w:rsidRPr="008A48CB">
        <w:rPr>
          <w:spacing w:val="8"/>
          <w:sz w:val="26"/>
          <w:szCs w:val="26"/>
        </w:rPr>
        <w:tab/>
      </w:r>
      <w:r w:rsidRPr="008A48CB">
        <w:rPr>
          <w:spacing w:val="8"/>
          <w:sz w:val="26"/>
          <w:szCs w:val="26"/>
        </w:rPr>
        <w:tab/>
        <w:t>3</w:t>
      </w:r>
      <w:r w:rsidR="00B021C9" w:rsidRPr="008A48CB">
        <w:rPr>
          <w:spacing w:val="8"/>
          <w:sz w:val="26"/>
          <w:szCs w:val="26"/>
        </w:rPr>
        <w:t>) по</w:t>
      </w:r>
      <w:r w:rsidR="003D3B4D">
        <w:rPr>
          <w:spacing w:val="8"/>
          <w:sz w:val="26"/>
          <w:szCs w:val="26"/>
        </w:rPr>
        <w:t xml:space="preserve"> расходам</w:t>
      </w:r>
      <w:r w:rsidR="00B021C9" w:rsidRPr="008A48CB">
        <w:rPr>
          <w:spacing w:val="8"/>
          <w:sz w:val="26"/>
          <w:szCs w:val="26"/>
        </w:rPr>
        <w:t xml:space="preserve"> бюджета</w:t>
      </w:r>
      <w:r w:rsidR="00CE3D3F" w:rsidRPr="00CE3D3F">
        <w:rPr>
          <w:spacing w:val="8"/>
          <w:sz w:val="26"/>
          <w:szCs w:val="26"/>
        </w:rPr>
        <w:t xml:space="preserve"> </w:t>
      </w:r>
      <w:proofErr w:type="spellStart"/>
      <w:r w:rsidR="00CE3D3F">
        <w:rPr>
          <w:spacing w:val="8"/>
          <w:sz w:val="26"/>
          <w:szCs w:val="26"/>
        </w:rPr>
        <w:t>Карачевского</w:t>
      </w:r>
      <w:proofErr w:type="spellEnd"/>
      <w:r w:rsidR="00CE3D3F" w:rsidRPr="008A48CB">
        <w:rPr>
          <w:spacing w:val="8"/>
          <w:sz w:val="26"/>
          <w:szCs w:val="26"/>
        </w:rPr>
        <w:t xml:space="preserve"> городского поселения</w:t>
      </w:r>
      <w:r w:rsidR="00CE3D3F">
        <w:rPr>
          <w:spacing w:val="8"/>
          <w:sz w:val="26"/>
          <w:szCs w:val="26"/>
        </w:rPr>
        <w:t xml:space="preserve"> </w:t>
      </w:r>
      <w:proofErr w:type="spellStart"/>
      <w:r w:rsidR="00CE3D3F">
        <w:rPr>
          <w:spacing w:val="8"/>
          <w:sz w:val="26"/>
          <w:szCs w:val="26"/>
        </w:rPr>
        <w:t>Карачевского</w:t>
      </w:r>
      <w:proofErr w:type="spellEnd"/>
      <w:r w:rsidR="00CE3D3F">
        <w:rPr>
          <w:spacing w:val="8"/>
          <w:sz w:val="26"/>
          <w:szCs w:val="26"/>
        </w:rPr>
        <w:t xml:space="preserve"> муниципального района Брянской области</w:t>
      </w:r>
      <w:r w:rsidR="003D3B4D">
        <w:rPr>
          <w:spacing w:val="8"/>
          <w:sz w:val="26"/>
          <w:szCs w:val="26"/>
        </w:rPr>
        <w:t xml:space="preserve"> </w:t>
      </w:r>
      <w:r w:rsidR="00A63ACB">
        <w:rPr>
          <w:spacing w:val="8"/>
          <w:sz w:val="26"/>
          <w:szCs w:val="26"/>
        </w:rPr>
        <w:t>за 2023</w:t>
      </w:r>
      <w:r w:rsidR="008A48CB">
        <w:rPr>
          <w:spacing w:val="8"/>
          <w:sz w:val="26"/>
          <w:szCs w:val="26"/>
        </w:rPr>
        <w:t xml:space="preserve"> год</w:t>
      </w:r>
      <w:r w:rsidR="003D3B4D" w:rsidRPr="003D3B4D">
        <w:rPr>
          <w:spacing w:val="8"/>
          <w:sz w:val="26"/>
          <w:szCs w:val="26"/>
        </w:rPr>
        <w:t xml:space="preserve"> </w:t>
      </w:r>
      <w:r w:rsidR="003D3B4D" w:rsidRPr="008A48CB">
        <w:rPr>
          <w:spacing w:val="8"/>
          <w:sz w:val="26"/>
          <w:szCs w:val="26"/>
        </w:rPr>
        <w:t>по ведомственной структуре расходов</w:t>
      </w:r>
      <w:r w:rsidR="009634CC">
        <w:rPr>
          <w:spacing w:val="8"/>
          <w:sz w:val="26"/>
          <w:szCs w:val="26"/>
        </w:rPr>
        <w:t xml:space="preserve"> бюджета городского поселения</w:t>
      </w:r>
      <w:r w:rsidR="008A48CB">
        <w:rPr>
          <w:spacing w:val="8"/>
          <w:sz w:val="26"/>
          <w:szCs w:val="26"/>
        </w:rPr>
        <w:t xml:space="preserve"> согласно приложению №</w:t>
      </w:r>
      <w:r w:rsidR="00F506E3">
        <w:rPr>
          <w:spacing w:val="8"/>
          <w:sz w:val="26"/>
          <w:szCs w:val="26"/>
        </w:rPr>
        <w:t>3</w:t>
      </w:r>
      <w:r w:rsidR="00B021C9" w:rsidRPr="008A48CB">
        <w:rPr>
          <w:spacing w:val="8"/>
          <w:sz w:val="26"/>
          <w:szCs w:val="26"/>
        </w:rPr>
        <w:t xml:space="preserve"> к настоящему отчету;</w:t>
      </w:r>
    </w:p>
    <w:p w:rsidR="00B021C9" w:rsidRDefault="00CE5D89" w:rsidP="00BC2A69">
      <w:pPr>
        <w:tabs>
          <w:tab w:val="left" w:pos="493"/>
        </w:tabs>
        <w:ind w:right="-142"/>
        <w:jc w:val="both"/>
        <w:rPr>
          <w:spacing w:val="8"/>
          <w:sz w:val="26"/>
          <w:szCs w:val="26"/>
        </w:rPr>
      </w:pPr>
      <w:r w:rsidRPr="008A48CB">
        <w:rPr>
          <w:spacing w:val="8"/>
          <w:sz w:val="26"/>
          <w:szCs w:val="26"/>
        </w:rPr>
        <w:tab/>
      </w:r>
      <w:r w:rsidRPr="008A48CB">
        <w:rPr>
          <w:spacing w:val="8"/>
          <w:sz w:val="26"/>
          <w:szCs w:val="26"/>
        </w:rPr>
        <w:tab/>
        <w:t>4</w:t>
      </w:r>
      <w:r w:rsidR="00B021C9" w:rsidRPr="008A48CB">
        <w:rPr>
          <w:spacing w:val="8"/>
          <w:sz w:val="26"/>
          <w:szCs w:val="26"/>
        </w:rPr>
        <w:t>) по источникам финансирования дефицита бюджета</w:t>
      </w:r>
      <w:r w:rsidR="003D3B4D">
        <w:rPr>
          <w:spacing w:val="8"/>
          <w:sz w:val="26"/>
          <w:szCs w:val="26"/>
        </w:rPr>
        <w:t xml:space="preserve"> </w:t>
      </w:r>
      <w:proofErr w:type="spellStart"/>
      <w:r w:rsidR="00CE3D3F">
        <w:rPr>
          <w:spacing w:val="8"/>
          <w:sz w:val="26"/>
          <w:szCs w:val="26"/>
        </w:rPr>
        <w:t>Карачевского</w:t>
      </w:r>
      <w:proofErr w:type="spellEnd"/>
      <w:r w:rsidR="00CE3D3F" w:rsidRPr="008A48CB">
        <w:rPr>
          <w:spacing w:val="8"/>
          <w:sz w:val="26"/>
          <w:szCs w:val="26"/>
        </w:rPr>
        <w:t xml:space="preserve"> городского поселения</w:t>
      </w:r>
      <w:r w:rsidR="00CE3D3F">
        <w:rPr>
          <w:spacing w:val="8"/>
          <w:sz w:val="26"/>
          <w:szCs w:val="26"/>
        </w:rPr>
        <w:t xml:space="preserve"> </w:t>
      </w:r>
      <w:proofErr w:type="spellStart"/>
      <w:r w:rsidR="00CE3D3F">
        <w:rPr>
          <w:spacing w:val="8"/>
          <w:sz w:val="26"/>
          <w:szCs w:val="26"/>
        </w:rPr>
        <w:t>Карачевского</w:t>
      </w:r>
      <w:proofErr w:type="spellEnd"/>
      <w:r w:rsidR="00CE3D3F">
        <w:rPr>
          <w:spacing w:val="8"/>
          <w:sz w:val="26"/>
          <w:szCs w:val="26"/>
        </w:rPr>
        <w:t xml:space="preserve"> муниципального района Брянской области</w:t>
      </w:r>
      <w:r w:rsidR="00CE3D3F" w:rsidRPr="008A48CB">
        <w:rPr>
          <w:spacing w:val="8"/>
          <w:sz w:val="26"/>
          <w:szCs w:val="26"/>
        </w:rPr>
        <w:t xml:space="preserve"> </w:t>
      </w:r>
      <w:r w:rsidR="00A63ACB">
        <w:rPr>
          <w:spacing w:val="8"/>
          <w:sz w:val="26"/>
          <w:szCs w:val="26"/>
        </w:rPr>
        <w:t>за 2023</w:t>
      </w:r>
      <w:r w:rsidR="00B021C9" w:rsidRPr="008A48CB">
        <w:rPr>
          <w:spacing w:val="8"/>
          <w:sz w:val="26"/>
          <w:szCs w:val="26"/>
        </w:rPr>
        <w:t xml:space="preserve"> год по кодам </w:t>
      </w:r>
      <w:proofErr w:type="gramStart"/>
      <w:r w:rsidR="00B021C9" w:rsidRPr="008A48CB">
        <w:rPr>
          <w:spacing w:val="8"/>
          <w:sz w:val="26"/>
          <w:szCs w:val="26"/>
        </w:rPr>
        <w:t>классификации источников финансирования дефицитов</w:t>
      </w:r>
      <w:r w:rsidR="00F506E3">
        <w:rPr>
          <w:spacing w:val="8"/>
          <w:sz w:val="26"/>
          <w:szCs w:val="26"/>
        </w:rPr>
        <w:t xml:space="preserve"> бюджетов</w:t>
      </w:r>
      <w:proofErr w:type="gramEnd"/>
      <w:r w:rsidR="00F506E3">
        <w:rPr>
          <w:spacing w:val="8"/>
          <w:sz w:val="26"/>
          <w:szCs w:val="26"/>
        </w:rPr>
        <w:t xml:space="preserve"> согласно приложению №4</w:t>
      </w:r>
      <w:r w:rsidR="005330D1">
        <w:rPr>
          <w:spacing w:val="8"/>
          <w:sz w:val="26"/>
          <w:szCs w:val="26"/>
        </w:rPr>
        <w:t xml:space="preserve"> к настоящему отчету.</w:t>
      </w:r>
    </w:p>
    <w:p w:rsidR="005330D1" w:rsidRPr="005330D1" w:rsidRDefault="00AF08D8" w:rsidP="005330D1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5330D1" w:rsidRPr="005330D1">
        <w:rPr>
          <w:sz w:val="26"/>
          <w:szCs w:val="26"/>
        </w:rPr>
        <w:t xml:space="preserve">. Данное решение опубликовать </w:t>
      </w:r>
      <w:r w:rsidR="005330D1" w:rsidRPr="005330D1">
        <w:rPr>
          <w:spacing w:val="8"/>
          <w:sz w:val="26"/>
          <w:szCs w:val="26"/>
        </w:rPr>
        <w:t xml:space="preserve">в Сборнике муниципальных правовых актов </w:t>
      </w:r>
      <w:proofErr w:type="spellStart"/>
      <w:r w:rsidR="005330D1" w:rsidRPr="005330D1">
        <w:rPr>
          <w:spacing w:val="8"/>
          <w:sz w:val="26"/>
          <w:szCs w:val="26"/>
        </w:rPr>
        <w:t>Карачевского</w:t>
      </w:r>
      <w:proofErr w:type="spellEnd"/>
      <w:r w:rsidR="005330D1" w:rsidRPr="005330D1">
        <w:rPr>
          <w:spacing w:val="8"/>
          <w:sz w:val="26"/>
          <w:szCs w:val="26"/>
        </w:rPr>
        <w:t xml:space="preserve"> городского поселения и разместить на официальном сайте </w:t>
      </w:r>
      <w:proofErr w:type="spellStart"/>
      <w:r w:rsidR="005330D1" w:rsidRPr="005330D1">
        <w:rPr>
          <w:spacing w:val="8"/>
          <w:sz w:val="26"/>
          <w:szCs w:val="26"/>
        </w:rPr>
        <w:t>Карачевского</w:t>
      </w:r>
      <w:proofErr w:type="spellEnd"/>
      <w:r w:rsidR="005330D1" w:rsidRPr="005330D1">
        <w:rPr>
          <w:spacing w:val="8"/>
          <w:sz w:val="26"/>
          <w:szCs w:val="26"/>
        </w:rPr>
        <w:t xml:space="preserve"> городского Совета народных депутатов</w:t>
      </w:r>
      <w:r w:rsidR="005330D1" w:rsidRPr="005330D1">
        <w:rPr>
          <w:sz w:val="26"/>
          <w:szCs w:val="26"/>
        </w:rPr>
        <w:t>.</w:t>
      </w:r>
    </w:p>
    <w:p w:rsidR="005330D1" w:rsidRPr="008A48CB" w:rsidRDefault="005330D1" w:rsidP="00BC2A69">
      <w:pPr>
        <w:tabs>
          <w:tab w:val="left" w:pos="493"/>
        </w:tabs>
        <w:ind w:right="-142"/>
        <w:jc w:val="both"/>
        <w:rPr>
          <w:spacing w:val="8"/>
          <w:sz w:val="26"/>
          <w:szCs w:val="26"/>
        </w:rPr>
      </w:pPr>
    </w:p>
    <w:p w:rsidR="00482D89" w:rsidRPr="008A48CB" w:rsidRDefault="00482D89" w:rsidP="00B021C9">
      <w:pPr>
        <w:jc w:val="both"/>
        <w:rPr>
          <w:spacing w:val="8"/>
          <w:sz w:val="26"/>
          <w:szCs w:val="26"/>
        </w:rPr>
      </w:pPr>
      <w:r w:rsidRPr="008A48CB">
        <w:rPr>
          <w:spacing w:val="8"/>
          <w:sz w:val="26"/>
          <w:szCs w:val="26"/>
        </w:rPr>
        <w:tab/>
      </w:r>
    </w:p>
    <w:p w:rsidR="00482D89" w:rsidRDefault="001A36FF" w:rsidP="00B021C9">
      <w:pPr>
        <w:tabs>
          <w:tab w:val="left" w:pos="493"/>
        </w:tabs>
        <w:rPr>
          <w:b/>
          <w:spacing w:val="8"/>
          <w:sz w:val="26"/>
          <w:szCs w:val="26"/>
        </w:rPr>
      </w:pPr>
      <w:r>
        <w:rPr>
          <w:b/>
          <w:spacing w:val="8"/>
          <w:sz w:val="26"/>
          <w:szCs w:val="26"/>
        </w:rPr>
        <w:t>Глава</w:t>
      </w:r>
      <w:r w:rsidR="008A48CB">
        <w:rPr>
          <w:b/>
          <w:spacing w:val="8"/>
          <w:sz w:val="26"/>
          <w:szCs w:val="26"/>
        </w:rPr>
        <w:t xml:space="preserve"> города Карачева </w:t>
      </w:r>
      <w:r w:rsidR="008A48CB">
        <w:rPr>
          <w:b/>
          <w:spacing w:val="8"/>
          <w:sz w:val="26"/>
          <w:szCs w:val="26"/>
        </w:rPr>
        <w:tab/>
      </w:r>
      <w:r w:rsidR="008A48CB">
        <w:rPr>
          <w:b/>
          <w:spacing w:val="8"/>
          <w:sz w:val="26"/>
          <w:szCs w:val="26"/>
        </w:rPr>
        <w:tab/>
      </w:r>
      <w:r w:rsidR="008A48CB">
        <w:rPr>
          <w:b/>
          <w:spacing w:val="8"/>
          <w:sz w:val="26"/>
          <w:szCs w:val="26"/>
        </w:rPr>
        <w:tab/>
      </w:r>
      <w:r w:rsidR="008A48CB">
        <w:rPr>
          <w:b/>
          <w:spacing w:val="8"/>
          <w:sz w:val="26"/>
          <w:szCs w:val="26"/>
        </w:rPr>
        <w:tab/>
      </w:r>
      <w:r w:rsidR="008A48CB">
        <w:rPr>
          <w:b/>
          <w:spacing w:val="8"/>
          <w:sz w:val="26"/>
          <w:szCs w:val="26"/>
        </w:rPr>
        <w:tab/>
      </w:r>
      <w:r w:rsidR="00AF08D8">
        <w:rPr>
          <w:b/>
          <w:spacing w:val="8"/>
          <w:sz w:val="26"/>
          <w:szCs w:val="26"/>
        </w:rPr>
        <w:tab/>
      </w:r>
      <w:r>
        <w:rPr>
          <w:b/>
          <w:spacing w:val="8"/>
          <w:sz w:val="26"/>
          <w:szCs w:val="26"/>
        </w:rPr>
        <w:t>М.А.</w:t>
      </w:r>
      <w:r w:rsidR="00710231" w:rsidRPr="00710231">
        <w:rPr>
          <w:b/>
          <w:spacing w:val="8"/>
          <w:sz w:val="26"/>
          <w:szCs w:val="26"/>
        </w:rPr>
        <w:t xml:space="preserve"> </w:t>
      </w:r>
      <w:r w:rsidR="00710231">
        <w:rPr>
          <w:b/>
          <w:spacing w:val="8"/>
          <w:sz w:val="26"/>
          <w:szCs w:val="26"/>
        </w:rPr>
        <w:t>Николаева</w:t>
      </w:r>
    </w:p>
    <w:p w:rsidR="00CF0D77" w:rsidRDefault="00252EF0" w:rsidP="0040125A">
      <w:pPr>
        <w:tabs>
          <w:tab w:val="left" w:pos="0"/>
        </w:tabs>
        <w:ind w:right="-142"/>
        <w:jc w:val="both"/>
        <w:rPr>
          <w:spacing w:val="8"/>
          <w:sz w:val="26"/>
          <w:szCs w:val="26"/>
        </w:rPr>
      </w:pPr>
      <w:r w:rsidRPr="00252EF0">
        <w:rPr>
          <w:spacing w:val="8"/>
          <w:sz w:val="26"/>
          <w:szCs w:val="26"/>
        </w:rPr>
        <w:tab/>
      </w:r>
      <w:r w:rsidRPr="00252EF0">
        <w:rPr>
          <w:spacing w:val="8"/>
          <w:sz w:val="26"/>
          <w:szCs w:val="26"/>
        </w:rPr>
        <w:tab/>
      </w:r>
    </w:p>
    <w:p w:rsidR="007454EB" w:rsidRDefault="007454EB">
      <w:pPr>
        <w:spacing w:after="200" w:line="276" w:lineRule="auto"/>
      </w:pPr>
    </w:p>
    <w:tbl>
      <w:tblPr>
        <w:tblW w:w="11341" w:type="dxa"/>
        <w:tblInd w:w="-1310" w:type="dxa"/>
        <w:tblLayout w:type="fixed"/>
        <w:tblLook w:val="04A0" w:firstRow="1" w:lastRow="0" w:firstColumn="1" w:lastColumn="0" w:noHBand="0" w:noVBand="1"/>
      </w:tblPr>
      <w:tblGrid>
        <w:gridCol w:w="2836"/>
        <w:gridCol w:w="6521"/>
        <w:gridCol w:w="1984"/>
      </w:tblGrid>
      <w:tr w:rsidR="007454EB" w:rsidRPr="007454EB" w:rsidTr="00F122BE">
        <w:trPr>
          <w:trHeight w:val="375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54EB" w:rsidRPr="007454EB" w:rsidRDefault="007454EB" w:rsidP="009001BE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54EB" w:rsidRPr="007454EB" w:rsidRDefault="007454EB" w:rsidP="009001BE">
            <w:pPr>
              <w:jc w:val="both"/>
              <w:rPr>
                <w:sz w:val="24"/>
                <w:szCs w:val="24"/>
              </w:rPr>
            </w:pPr>
            <w:r w:rsidRPr="007454EB">
              <w:rPr>
                <w:sz w:val="24"/>
                <w:szCs w:val="24"/>
              </w:rPr>
              <w:t>Приложение № 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454EB" w:rsidRPr="007454EB" w:rsidRDefault="007454EB" w:rsidP="009001BE">
            <w:pPr>
              <w:jc w:val="both"/>
              <w:rPr>
                <w:sz w:val="24"/>
                <w:szCs w:val="24"/>
              </w:rPr>
            </w:pPr>
          </w:p>
        </w:tc>
      </w:tr>
      <w:tr w:rsidR="007454EB" w:rsidRPr="007454EB" w:rsidTr="00F122BE">
        <w:trPr>
          <w:trHeight w:val="435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54EB" w:rsidRPr="007454EB" w:rsidRDefault="007454EB" w:rsidP="009001BE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54EB" w:rsidRPr="007454EB" w:rsidRDefault="007454EB" w:rsidP="009001BE">
            <w:pPr>
              <w:jc w:val="both"/>
              <w:rPr>
                <w:sz w:val="24"/>
                <w:szCs w:val="24"/>
              </w:rPr>
            </w:pPr>
            <w:r w:rsidRPr="007454EB">
              <w:rPr>
                <w:sz w:val="24"/>
                <w:szCs w:val="24"/>
              </w:rPr>
              <w:t xml:space="preserve">к решению </w:t>
            </w:r>
            <w:proofErr w:type="spellStart"/>
            <w:r w:rsidRPr="007454EB">
              <w:rPr>
                <w:sz w:val="24"/>
                <w:szCs w:val="24"/>
              </w:rPr>
              <w:t>Карачевского</w:t>
            </w:r>
            <w:proofErr w:type="spellEnd"/>
            <w:r w:rsidRPr="007454EB">
              <w:rPr>
                <w:sz w:val="24"/>
                <w:szCs w:val="24"/>
              </w:rPr>
              <w:t xml:space="preserve"> городского Совета народных депутатов</w:t>
            </w:r>
          </w:p>
        </w:tc>
      </w:tr>
      <w:tr w:rsidR="007454EB" w:rsidRPr="007454EB" w:rsidTr="00F122BE">
        <w:trPr>
          <w:trHeight w:val="84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454EB" w:rsidRPr="007454EB" w:rsidRDefault="007454EB" w:rsidP="009001B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454EB" w:rsidRPr="007454EB" w:rsidRDefault="007454EB" w:rsidP="009001BE">
            <w:pPr>
              <w:jc w:val="both"/>
              <w:rPr>
                <w:sz w:val="24"/>
                <w:szCs w:val="24"/>
              </w:rPr>
            </w:pPr>
            <w:r w:rsidRPr="007454EB">
              <w:rPr>
                <w:sz w:val="24"/>
                <w:szCs w:val="24"/>
              </w:rPr>
              <w:t xml:space="preserve">"Об исполнении бюджета </w:t>
            </w:r>
            <w:proofErr w:type="spellStart"/>
            <w:r w:rsidRPr="007454EB">
              <w:rPr>
                <w:sz w:val="24"/>
                <w:szCs w:val="24"/>
              </w:rPr>
              <w:t>Карачевского</w:t>
            </w:r>
            <w:proofErr w:type="spellEnd"/>
            <w:r w:rsidRPr="007454EB">
              <w:rPr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7454EB">
              <w:rPr>
                <w:sz w:val="24"/>
                <w:szCs w:val="24"/>
              </w:rPr>
              <w:t>Карачевского</w:t>
            </w:r>
            <w:proofErr w:type="spellEnd"/>
            <w:r w:rsidRPr="007454EB">
              <w:rPr>
                <w:sz w:val="24"/>
                <w:szCs w:val="24"/>
              </w:rPr>
              <w:t xml:space="preserve"> муниципального района Брянской области за 2023 год"</w:t>
            </w:r>
          </w:p>
        </w:tc>
      </w:tr>
      <w:tr w:rsidR="007454EB" w:rsidRPr="007454EB" w:rsidTr="00F122BE">
        <w:trPr>
          <w:trHeight w:val="705"/>
        </w:trPr>
        <w:tc>
          <w:tcPr>
            <w:tcW w:w="113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54EB" w:rsidRPr="007454EB" w:rsidRDefault="007454EB" w:rsidP="007454EB">
            <w:pPr>
              <w:jc w:val="center"/>
              <w:rPr>
                <w:b/>
                <w:bCs/>
                <w:sz w:val="28"/>
                <w:szCs w:val="28"/>
              </w:rPr>
            </w:pPr>
            <w:r w:rsidRPr="007454EB">
              <w:rPr>
                <w:b/>
                <w:bCs/>
                <w:sz w:val="28"/>
                <w:szCs w:val="28"/>
              </w:rPr>
              <w:t xml:space="preserve">Доходы бюджета </w:t>
            </w:r>
            <w:proofErr w:type="spellStart"/>
            <w:r w:rsidRPr="007454EB">
              <w:rPr>
                <w:b/>
                <w:bCs/>
                <w:sz w:val="28"/>
                <w:szCs w:val="28"/>
              </w:rPr>
              <w:t>Карачевского</w:t>
            </w:r>
            <w:proofErr w:type="spellEnd"/>
            <w:r w:rsidRPr="007454EB">
              <w:rPr>
                <w:b/>
                <w:bCs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7454EB">
              <w:rPr>
                <w:b/>
                <w:bCs/>
                <w:sz w:val="28"/>
                <w:szCs w:val="28"/>
              </w:rPr>
              <w:t>Карачевского</w:t>
            </w:r>
            <w:proofErr w:type="spellEnd"/>
            <w:r w:rsidRPr="007454EB">
              <w:rPr>
                <w:b/>
                <w:bCs/>
                <w:sz w:val="28"/>
                <w:szCs w:val="28"/>
              </w:rPr>
              <w:t xml:space="preserve"> муниципального района Брянской области за 2023 год по кодам классификации доходов бюджета</w:t>
            </w:r>
          </w:p>
        </w:tc>
      </w:tr>
      <w:tr w:rsidR="007454EB" w:rsidRPr="007454EB" w:rsidTr="00F122BE">
        <w:trPr>
          <w:trHeight w:val="405"/>
        </w:trPr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454EB" w:rsidRPr="007454EB" w:rsidRDefault="007454EB" w:rsidP="007454EB">
            <w:pPr>
              <w:rPr>
                <w:sz w:val="28"/>
                <w:szCs w:val="28"/>
              </w:rPr>
            </w:pPr>
            <w:r w:rsidRPr="007454EB">
              <w:rPr>
                <w:sz w:val="28"/>
                <w:szCs w:val="28"/>
              </w:rPr>
              <w:t> 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4EB" w:rsidRPr="007454EB" w:rsidRDefault="007454EB" w:rsidP="007454EB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4EB" w:rsidRPr="007454EB" w:rsidRDefault="007454EB" w:rsidP="007454EB">
            <w:pPr>
              <w:jc w:val="center"/>
              <w:rPr>
                <w:sz w:val="28"/>
                <w:szCs w:val="28"/>
              </w:rPr>
            </w:pPr>
            <w:r w:rsidRPr="007454EB">
              <w:rPr>
                <w:sz w:val="28"/>
                <w:szCs w:val="28"/>
              </w:rPr>
              <w:t>(рублей)</w:t>
            </w:r>
          </w:p>
        </w:tc>
      </w:tr>
      <w:tr w:rsidR="007454EB" w:rsidRPr="007454EB" w:rsidTr="00F122BE">
        <w:trPr>
          <w:trHeight w:val="299"/>
        </w:trPr>
        <w:tc>
          <w:tcPr>
            <w:tcW w:w="28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sz w:val="26"/>
                <w:szCs w:val="26"/>
              </w:rPr>
            </w:pPr>
            <w:r w:rsidRPr="007454EB">
              <w:rPr>
                <w:sz w:val="26"/>
                <w:szCs w:val="26"/>
              </w:rPr>
              <w:t>Код бюджетной классификации Российской Федерации</w:t>
            </w:r>
          </w:p>
        </w:tc>
        <w:tc>
          <w:tcPr>
            <w:tcW w:w="6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sz w:val="26"/>
                <w:szCs w:val="26"/>
              </w:rPr>
            </w:pPr>
            <w:r w:rsidRPr="007454EB">
              <w:rPr>
                <w:sz w:val="26"/>
                <w:szCs w:val="26"/>
              </w:rPr>
              <w:t>Наименование дохода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sz w:val="26"/>
                <w:szCs w:val="26"/>
              </w:rPr>
            </w:pPr>
            <w:r w:rsidRPr="007454EB">
              <w:rPr>
                <w:sz w:val="26"/>
                <w:szCs w:val="26"/>
              </w:rPr>
              <w:t>Кассовое исполнение за  2023 год</w:t>
            </w:r>
          </w:p>
        </w:tc>
      </w:tr>
      <w:tr w:rsidR="007454EB" w:rsidRPr="007454EB" w:rsidTr="00F122BE">
        <w:trPr>
          <w:trHeight w:val="299"/>
        </w:trPr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54EB" w:rsidRPr="007454EB" w:rsidRDefault="007454EB" w:rsidP="007454EB">
            <w:pPr>
              <w:rPr>
                <w:sz w:val="26"/>
                <w:szCs w:val="26"/>
              </w:rPr>
            </w:pPr>
          </w:p>
        </w:tc>
        <w:tc>
          <w:tcPr>
            <w:tcW w:w="6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4EB" w:rsidRPr="007454EB" w:rsidRDefault="007454EB" w:rsidP="007454EB">
            <w:pPr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4EB" w:rsidRPr="007454EB" w:rsidRDefault="007454EB" w:rsidP="007454EB">
            <w:pPr>
              <w:rPr>
                <w:sz w:val="26"/>
                <w:szCs w:val="26"/>
              </w:rPr>
            </w:pPr>
          </w:p>
        </w:tc>
      </w:tr>
      <w:tr w:rsidR="007454EB" w:rsidRPr="007454EB" w:rsidTr="00F122BE">
        <w:trPr>
          <w:trHeight w:val="660"/>
        </w:trPr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54EB" w:rsidRPr="007454EB" w:rsidRDefault="007454EB" w:rsidP="007454EB">
            <w:pPr>
              <w:rPr>
                <w:sz w:val="26"/>
                <w:szCs w:val="26"/>
              </w:rPr>
            </w:pPr>
          </w:p>
        </w:tc>
        <w:tc>
          <w:tcPr>
            <w:tcW w:w="6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4EB" w:rsidRPr="007454EB" w:rsidRDefault="007454EB" w:rsidP="007454EB">
            <w:pPr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4EB" w:rsidRPr="007454EB" w:rsidRDefault="007454EB" w:rsidP="007454EB">
            <w:pPr>
              <w:rPr>
                <w:sz w:val="26"/>
                <w:szCs w:val="26"/>
              </w:rPr>
            </w:pPr>
          </w:p>
        </w:tc>
      </w:tr>
      <w:tr w:rsidR="007454EB" w:rsidRPr="007454EB" w:rsidTr="00F122BE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b/>
                <w:bCs/>
              </w:rPr>
            </w:pPr>
            <w:r w:rsidRPr="007454EB">
              <w:rPr>
                <w:rFonts w:ascii="Arial CYR" w:hAnsi="Arial CYR"/>
                <w:b/>
                <w:bCs/>
              </w:rPr>
              <w:t>100 00000 00 0000 000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  <w:b/>
                <w:bCs/>
              </w:rPr>
            </w:pPr>
            <w:r w:rsidRPr="007454EB">
              <w:rPr>
                <w:rFonts w:ascii="Arial CYR" w:hAnsi="Arial CYR"/>
                <w:b/>
                <w:bCs/>
              </w:rPr>
              <w:t>НАЛОГОВЫЕ И НЕНАЛОГОВЫЕ ДОХОДЫ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b/>
                <w:bCs/>
              </w:rPr>
            </w:pPr>
            <w:r w:rsidRPr="007454EB">
              <w:rPr>
                <w:rFonts w:ascii="Arial CYR" w:hAnsi="Arial CYR"/>
                <w:b/>
                <w:bCs/>
              </w:rPr>
              <w:t>106 615 708,34</w:t>
            </w:r>
          </w:p>
        </w:tc>
      </w:tr>
      <w:tr w:rsidR="007454EB" w:rsidRPr="007454EB" w:rsidTr="00F122BE">
        <w:trPr>
          <w:trHeight w:val="43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b/>
                <w:bCs/>
              </w:rPr>
            </w:pPr>
            <w:r w:rsidRPr="007454EB">
              <w:rPr>
                <w:rFonts w:ascii="Arial CYR" w:hAnsi="Arial CYR"/>
                <w:b/>
                <w:bCs/>
              </w:rPr>
              <w:t xml:space="preserve"> 101 00000 00 0000 000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  <w:b/>
                <w:bCs/>
              </w:rPr>
            </w:pPr>
            <w:r w:rsidRPr="007454EB">
              <w:rPr>
                <w:rFonts w:ascii="Arial CYR" w:hAnsi="Arial CYR"/>
                <w:b/>
                <w:bCs/>
              </w:rPr>
              <w:t>НАЛОГИ НА ПРИБЫЛЬ, ДОХОДЫ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b/>
                <w:bCs/>
              </w:rPr>
            </w:pPr>
            <w:r w:rsidRPr="007454EB">
              <w:rPr>
                <w:rFonts w:ascii="Arial CYR" w:hAnsi="Arial CYR"/>
                <w:b/>
                <w:bCs/>
              </w:rPr>
              <w:t>61 509 234,55</w:t>
            </w:r>
          </w:p>
        </w:tc>
      </w:tr>
      <w:tr w:rsidR="007454EB" w:rsidRPr="007454EB" w:rsidTr="00F122BE">
        <w:trPr>
          <w:trHeight w:val="40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</w:rPr>
            </w:pPr>
            <w:r w:rsidRPr="007454EB">
              <w:rPr>
                <w:rFonts w:ascii="Arial CYR" w:hAnsi="Arial CYR"/>
              </w:rPr>
              <w:t xml:space="preserve"> 101 02000 01 0000 110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</w:rPr>
            </w:pPr>
            <w:r w:rsidRPr="007454EB">
              <w:rPr>
                <w:rFonts w:ascii="Arial CYR" w:hAnsi="Arial CYR"/>
              </w:rPr>
              <w:t>Налог на доходы физических лиц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</w:rPr>
            </w:pPr>
            <w:r w:rsidRPr="007454EB">
              <w:rPr>
                <w:rFonts w:ascii="Arial CYR" w:hAnsi="Arial CYR"/>
              </w:rPr>
              <w:t>61 509 234,55</w:t>
            </w:r>
          </w:p>
        </w:tc>
      </w:tr>
      <w:tr w:rsidR="007454EB" w:rsidRPr="007454EB" w:rsidTr="00F122BE">
        <w:trPr>
          <w:trHeight w:val="13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</w:rPr>
            </w:pPr>
            <w:r w:rsidRPr="007454EB">
              <w:rPr>
                <w:rFonts w:ascii="Arial CYR" w:hAnsi="Arial CYR"/>
              </w:rPr>
              <w:t>101 02010 01 0000 110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</w:rPr>
            </w:pPr>
            <w:r w:rsidRPr="007454EB">
              <w:rPr>
                <w:rFonts w:ascii="Arial CYR" w:hAnsi="Arial CYR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в виде дивидендов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</w:rPr>
            </w:pPr>
            <w:r w:rsidRPr="007454EB">
              <w:rPr>
                <w:rFonts w:ascii="Arial CYR" w:hAnsi="Arial CYR"/>
              </w:rPr>
              <w:t>50 573 736,71</w:t>
            </w:r>
          </w:p>
        </w:tc>
      </w:tr>
      <w:tr w:rsidR="007454EB" w:rsidRPr="007454EB" w:rsidTr="00F122BE">
        <w:trPr>
          <w:trHeight w:val="151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</w:rPr>
            </w:pPr>
            <w:r w:rsidRPr="007454EB">
              <w:rPr>
                <w:rFonts w:ascii="Arial CYR" w:hAnsi="Arial CYR"/>
              </w:rPr>
              <w:t xml:space="preserve"> 101 02020 01 0000 110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</w:rPr>
            </w:pPr>
            <w:r w:rsidRPr="007454EB">
              <w:rPr>
                <w:rFonts w:ascii="Arial CYR" w:hAnsi="Arial CYR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</w:rPr>
            </w:pPr>
            <w:r w:rsidRPr="007454EB">
              <w:rPr>
                <w:rFonts w:ascii="Arial CYR" w:hAnsi="Arial CYR"/>
              </w:rPr>
              <w:t>60 986,52</w:t>
            </w:r>
          </w:p>
        </w:tc>
      </w:tr>
      <w:tr w:rsidR="007454EB" w:rsidRPr="007454EB" w:rsidTr="00F122BE">
        <w:trPr>
          <w:trHeight w:val="58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</w:rPr>
            </w:pPr>
            <w:r w:rsidRPr="007454EB">
              <w:rPr>
                <w:rFonts w:ascii="Arial CYR" w:hAnsi="Arial CYR"/>
              </w:rPr>
              <w:t xml:space="preserve"> 101 02030 01 0000 110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</w:rPr>
            </w:pPr>
            <w:r w:rsidRPr="007454EB">
              <w:rPr>
                <w:rFonts w:ascii="Arial CYR" w:hAnsi="Arial CYR"/>
              </w:rPr>
              <w:t>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</w:rPr>
            </w:pPr>
            <w:r w:rsidRPr="007454EB">
              <w:rPr>
                <w:rFonts w:ascii="Arial CYR" w:hAnsi="Arial CYR"/>
              </w:rPr>
              <w:t>356 724,02</w:t>
            </w:r>
          </w:p>
        </w:tc>
      </w:tr>
      <w:tr w:rsidR="007454EB" w:rsidRPr="007454EB" w:rsidTr="00F122BE">
        <w:trPr>
          <w:trHeight w:val="178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</w:rPr>
            </w:pPr>
            <w:r w:rsidRPr="007454EB">
              <w:rPr>
                <w:rFonts w:ascii="Arial CYR" w:hAnsi="Arial CYR"/>
              </w:rPr>
              <w:t xml:space="preserve"> 101 02080 01 0000 110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</w:rPr>
            </w:pPr>
            <w:proofErr w:type="gramStart"/>
            <w:r w:rsidRPr="007454EB">
              <w:rPr>
                <w:rFonts w:ascii="Arial CYR" w:hAnsi="Arial CYR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</w:t>
            </w:r>
            <w:proofErr w:type="gramEnd"/>
            <w:r w:rsidRPr="007454EB">
              <w:rPr>
                <w:rFonts w:ascii="Arial CYR" w:hAnsi="Arial CYR"/>
              </w:rPr>
              <w:t xml:space="preserve"> в виде дивидендов)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</w:rPr>
            </w:pPr>
            <w:r w:rsidRPr="007454EB">
              <w:rPr>
                <w:rFonts w:ascii="Arial CYR" w:hAnsi="Arial CYR"/>
              </w:rPr>
              <w:t>4 578 673,59</w:t>
            </w:r>
          </w:p>
        </w:tc>
      </w:tr>
      <w:tr w:rsidR="007454EB" w:rsidRPr="007454EB" w:rsidTr="00F122BE">
        <w:trPr>
          <w:trHeight w:val="81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</w:rPr>
            </w:pPr>
            <w:r w:rsidRPr="007454EB">
              <w:rPr>
                <w:rFonts w:ascii="Arial CYR" w:hAnsi="Arial CYR"/>
              </w:rPr>
              <w:t>101 02130 01 0000 110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rPr>
                <w:rFonts w:ascii="Arial CYR" w:hAnsi="Arial CYR"/>
              </w:rPr>
            </w:pPr>
            <w:r w:rsidRPr="007454EB">
              <w:rPr>
                <w:rFonts w:ascii="Arial CYR" w:hAnsi="Arial CYR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не превышающей 650 000 рублей)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</w:rPr>
            </w:pPr>
            <w:r w:rsidRPr="007454EB">
              <w:rPr>
                <w:rFonts w:ascii="Arial CYR" w:hAnsi="Arial CYR"/>
              </w:rPr>
              <w:t>481 446,22</w:t>
            </w:r>
          </w:p>
        </w:tc>
      </w:tr>
      <w:tr w:rsidR="007454EB" w:rsidRPr="007454EB" w:rsidTr="00F122BE">
        <w:trPr>
          <w:trHeight w:val="78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</w:rPr>
            </w:pPr>
            <w:r w:rsidRPr="007454EB">
              <w:rPr>
                <w:rFonts w:ascii="Arial CYR" w:hAnsi="Arial CYR"/>
              </w:rPr>
              <w:t>101 02140 01 0000 110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rPr>
                <w:rFonts w:ascii="Arial CYR" w:hAnsi="Arial CYR"/>
              </w:rPr>
            </w:pPr>
            <w:r w:rsidRPr="007454EB">
              <w:rPr>
                <w:rFonts w:ascii="Arial CYR" w:hAnsi="Arial CYR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превышающей 650 000 рублей)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</w:rPr>
            </w:pPr>
            <w:r w:rsidRPr="007454EB">
              <w:rPr>
                <w:rFonts w:ascii="Arial CYR" w:hAnsi="Arial CYR"/>
              </w:rPr>
              <w:t>5 457 667,49</w:t>
            </w:r>
          </w:p>
        </w:tc>
      </w:tr>
      <w:tr w:rsidR="007454EB" w:rsidRPr="007454EB" w:rsidTr="00F122BE">
        <w:trPr>
          <w:trHeight w:val="58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b/>
                <w:bCs/>
              </w:rPr>
            </w:pPr>
            <w:r w:rsidRPr="007454EB">
              <w:rPr>
                <w:rFonts w:ascii="Arial CYR" w:hAnsi="Arial CYR"/>
                <w:b/>
                <w:bCs/>
              </w:rPr>
              <w:t xml:space="preserve"> 103 00000 00 0000 000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  <w:b/>
                <w:bCs/>
              </w:rPr>
            </w:pPr>
            <w:r w:rsidRPr="007454EB">
              <w:rPr>
                <w:rFonts w:ascii="Arial CYR" w:hAnsi="Arial CYR"/>
                <w:b/>
                <w:bCs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b/>
                <w:bCs/>
              </w:rPr>
            </w:pPr>
            <w:r w:rsidRPr="007454EB">
              <w:rPr>
                <w:rFonts w:ascii="Arial CYR" w:hAnsi="Arial CYR"/>
                <w:b/>
                <w:bCs/>
              </w:rPr>
              <w:t>6 096 902,53</w:t>
            </w:r>
          </w:p>
        </w:tc>
      </w:tr>
      <w:tr w:rsidR="007454EB" w:rsidRPr="007454EB" w:rsidTr="00F122BE">
        <w:trPr>
          <w:trHeight w:val="57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</w:rPr>
            </w:pPr>
            <w:r w:rsidRPr="007454EB">
              <w:rPr>
                <w:rFonts w:ascii="Arial CYR" w:hAnsi="Arial CYR"/>
              </w:rPr>
              <w:t>103 02000 01 0000 110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</w:rPr>
            </w:pPr>
            <w:r w:rsidRPr="007454EB">
              <w:rPr>
                <w:rFonts w:ascii="Arial CYR" w:hAnsi="Arial CYR"/>
              </w:rPr>
              <w:t>6 096 902,53</w:t>
            </w:r>
          </w:p>
        </w:tc>
      </w:tr>
      <w:tr w:rsidR="007454EB" w:rsidRPr="007454EB" w:rsidTr="00F122BE">
        <w:trPr>
          <w:trHeight w:val="103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</w:rPr>
            </w:pPr>
            <w:r w:rsidRPr="007454EB">
              <w:rPr>
                <w:rFonts w:ascii="Arial CYR" w:hAnsi="Arial CYR"/>
              </w:rPr>
              <w:t>103 02230 01 0000 110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</w:rPr>
            </w:pPr>
            <w:r w:rsidRPr="007454EB">
              <w:rPr>
                <w:rFonts w:ascii="Arial CYR" w:hAnsi="Arial CYR"/>
              </w:rPr>
              <w:t>3 159 137,53</w:t>
            </w:r>
          </w:p>
        </w:tc>
      </w:tr>
      <w:tr w:rsidR="007454EB" w:rsidRPr="007454EB" w:rsidTr="00F122BE">
        <w:trPr>
          <w:trHeight w:val="154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</w:rPr>
            </w:pPr>
            <w:r w:rsidRPr="007454EB">
              <w:rPr>
                <w:rFonts w:ascii="Arial CYR" w:hAnsi="Arial CYR"/>
              </w:rPr>
              <w:lastRenderedPageBreak/>
              <w:t>103 02231 01 0000 110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</w:rPr>
            </w:pPr>
            <w:r w:rsidRPr="007454EB">
              <w:rPr>
                <w:rFonts w:ascii="Arial CYR" w:hAnsi="Arial CYR"/>
              </w:rPr>
              <w:t>3 159 137,53</w:t>
            </w:r>
          </w:p>
        </w:tc>
      </w:tr>
      <w:tr w:rsidR="007454EB" w:rsidRPr="007454EB" w:rsidTr="00F122BE">
        <w:trPr>
          <w:trHeight w:val="127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</w:rPr>
            </w:pPr>
            <w:r w:rsidRPr="007454EB">
              <w:rPr>
                <w:rFonts w:ascii="Arial CYR" w:hAnsi="Arial CYR"/>
              </w:rPr>
              <w:t>103 02240 01 0000 110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7454EB">
              <w:rPr>
                <w:rFonts w:ascii="Arial CYR" w:hAnsi="Arial CYR"/>
                <w:color w:val="000000"/>
              </w:rPr>
              <w:t>инжекторных</w:t>
            </w:r>
            <w:proofErr w:type="spellEnd"/>
            <w:r w:rsidRPr="007454EB">
              <w:rPr>
                <w:rFonts w:ascii="Arial CYR" w:hAnsi="Arial CYR"/>
                <w:color w:val="00000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</w:rPr>
            </w:pPr>
            <w:r w:rsidRPr="007454EB">
              <w:rPr>
                <w:rFonts w:ascii="Arial CYR" w:hAnsi="Arial CYR"/>
              </w:rPr>
              <w:t>16 499,88</w:t>
            </w:r>
          </w:p>
        </w:tc>
      </w:tr>
      <w:tr w:rsidR="007454EB" w:rsidRPr="007454EB" w:rsidTr="00F122BE">
        <w:trPr>
          <w:trHeight w:val="177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</w:rPr>
            </w:pPr>
            <w:r w:rsidRPr="007454EB">
              <w:rPr>
                <w:rFonts w:ascii="Arial CYR" w:hAnsi="Arial CYR"/>
              </w:rPr>
              <w:t>103 02241 01 0000 110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7454EB">
              <w:rPr>
                <w:rFonts w:ascii="Arial CYR" w:hAnsi="Arial CYR"/>
                <w:color w:val="000000"/>
              </w:rPr>
              <w:t>инжекторных</w:t>
            </w:r>
            <w:proofErr w:type="spellEnd"/>
            <w:r w:rsidRPr="007454EB">
              <w:rPr>
                <w:rFonts w:ascii="Arial CYR" w:hAnsi="Arial CYR"/>
                <w:color w:val="00000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</w:rPr>
            </w:pPr>
            <w:r w:rsidRPr="007454EB">
              <w:rPr>
                <w:rFonts w:ascii="Arial CYR" w:hAnsi="Arial CYR"/>
              </w:rPr>
              <w:t>16 499,88</w:t>
            </w:r>
          </w:p>
        </w:tc>
      </w:tr>
      <w:tr w:rsidR="007454EB" w:rsidRPr="007454EB" w:rsidTr="00F122BE">
        <w:trPr>
          <w:trHeight w:val="10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</w:rPr>
            </w:pPr>
            <w:r w:rsidRPr="007454EB">
              <w:rPr>
                <w:rFonts w:ascii="Arial CYR" w:hAnsi="Arial CYR"/>
              </w:rPr>
              <w:t>103 02250 01 0000 110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</w:rPr>
            </w:pPr>
            <w:r w:rsidRPr="007454EB">
              <w:rPr>
                <w:rFonts w:ascii="Arial CYR" w:hAnsi="Arial CYR"/>
              </w:rPr>
              <w:t>3 265 215,15</w:t>
            </w:r>
          </w:p>
        </w:tc>
      </w:tr>
      <w:tr w:rsidR="007454EB" w:rsidRPr="007454EB" w:rsidTr="00F122BE">
        <w:trPr>
          <w:trHeight w:val="154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</w:rPr>
            </w:pPr>
            <w:r w:rsidRPr="007454EB">
              <w:rPr>
                <w:rFonts w:ascii="Arial CYR" w:hAnsi="Arial CYR"/>
              </w:rPr>
              <w:t>103 02251 01 0000 110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</w:rPr>
            </w:pPr>
            <w:r w:rsidRPr="007454EB">
              <w:rPr>
                <w:rFonts w:ascii="Arial CYR" w:hAnsi="Arial CYR"/>
              </w:rPr>
              <w:t>3 265 215,15</w:t>
            </w:r>
          </w:p>
        </w:tc>
      </w:tr>
      <w:tr w:rsidR="007454EB" w:rsidRPr="007454EB" w:rsidTr="00F122BE">
        <w:trPr>
          <w:trHeight w:val="103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</w:rPr>
            </w:pPr>
            <w:r w:rsidRPr="007454EB">
              <w:rPr>
                <w:rFonts w:ascii="Arial CYR" w:hAnsi="Arial CYR"/>
              </w:rPr>
              <w:t>103 02260 01 0000 110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</w:rPr>
            </w:pPr>
            <w:r w:rsidRPr="007454EB">
              <w:rPr>
                <w:rFonts w:ascii="Arial CYR" w:hAnsi="Arial CYR"/>
              </w:rPr>
              <w:t>-343 950,03</w:t>
            </w:r>
          </w:p>
        </w:tc>
      </w:tr>
      <w:tr w:rsidR="007454EB" w:rsidRPr="007454EB" w:rsidTr="00F122BE">
        <w:trPr>
          <w:trHeight w:val="156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</w:rPr>
            </w:pPr>
            <w:r w:rsidRPr="007454EB">
              <w:rPr>
                <w:rFonts w:ascii="Arial CYR" w:hAnsi="Arial CYR"/>
              </w:rPr>
              <w:t>103 02261 01 0000 110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</w:rPr>
            </w:pPr>
            <w:r w:rsidRPr="007454EB">
              <w:rPr>
                <w:rFonts w:ascii="Arial CYR" w:hAnsi="Arial CYR"/>
              </w:rPr>
              <w:t>-343 950,03</w:t>
            </w:r>
          </w:p>
        </w:tc>
      </w:tr>
      <w:tr w:rsidR="007454EB" w:rsidRPr="007454EB" w:rsidTr="00F122BE">
        <w:trPr>
          <w:trHeight w:val="49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b/>
                <w:bCs/>
              </w:rPr>
            </w:pPr>
            <w:r w:rsidRPr="007454EB">
              <w:rPr>
                <w:rFonts w:ascii="Arial CYR" w:hAnsi="Arial CYR"/>
                <w:b/>
                <w:bCs/>
              </w:rPr>
              <w:t xml:space="preserve"> 105 00000 00 0000 000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  <w:b/>
                <w:bCs/>
              </w:rPr>
            </w:pPr>
            <w:r w:rsidRPr="007454EB">
              <w:rPr>
                <w:rFonts w:ascii="Arial CYR" w:hAnsi="Arial CYR"/>
                <w:b/>
                <w:bCs/>
              </w:rPr>
              <w:t>НАЛОГИ НА СОВОКУПНЫЙ ДОХОД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b/>
                <w:bCs/>
              </w:rPr>
            </w:pPr>
            <w:r w:rsidRPr="007454EB">
              <w:rPr>
                <w:rFonts w:ascii="Arial CYR" w:hAnsi="Arial CYR"/>
                <w:b/>
                <w:bCs/>
              </w:rPr>
              <w:t>1 226 036,91</w:t>
            </w:r>
          </w:p>
        </w:tc>
      </w:tr>
      <w:tr w:rsidR="007454EB" w:rsidRPr="007454EB" w:rsidTr="00F122BE">
        <w:trPr>
          <w:trHeight w:val="49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</w:rPr>
            </w:pPr>
            <w:r w:rsidRPr="007454EB">
              <w:rPr>
                <w:rFonts w:ascii="Arial CYR" w:hAnsi="Arial CYR"/>
              </w:rPr>
              <w:t>105 03000 01 0000 110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</w:rPr>
            </w:pPr>
            <w:r w:rsidRPr="007454EB">
              <w:rPr>
                <w:rFonts w:ascii="Arial CYR" w:hAnsi="Arial CYR"/>
              </w:rPr>
              <w:t>Единый сельскохозяйственный налог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</w:rPr>
            </w:pPr>
            <w:r w:rsidRPr="007454EB">
              <w:rPr>
                <w:rFonts w:ascii="Arial CYR" w:hAnsi="Arial CYR"/>
              </w:rPr>
              <w:t>1 226 036,91</w:t>
            </w:r>
          </w:p>
        </w:tc>
      </w:tr>
      <w:tr w:rsidR="007454EB" w:rsidRPr="007454EB" w:rsidTr="00F122BE">
        <w:trPr>
          <w:trHeight w:val="49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</w:rPr>
            </w:pPr>
            <w:r w:rsidRPr="007454EB">
              <w:rPr>
                <w:rFonts w:ascii="Arial CYR" w:hAnsi="Arial CYR"/>
              </w:rPr>
              <w:t>105 03010 01 0000 110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</w:rPr>
            </w:pPr>
            <w:r w:rsidRPr="007454EB">
              <w:rPr>
                <w:rFonts w:ascii="Arial CYR" w:hAnsi="Arial CYR"/>
              </w:rPr>
              <w:t>Единый сельскохозяйственный налог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</w:rPr>
            </w:pPr>
            <w:r w:rsidRPr="007454EB">
              <w:rPr>
                <w:rFonts w:ascii="Arial CYR" w:hAnsi="Arial CYR"/>
              </w:rPr>
              <w:t>1 226 036,91</w:t>
            </w:r>
          </w:p>
        </w:tc>
      </w:tr>
      <w:tr w:rsidR="007454EB" w:rsidRPr="007454EB" w:rsidTr="00F122BE">
        <w:trPr>
          <w:trHeight w:val="495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7454EB">
              <w:rPr>
                <w:rFonts w:ascii="Arial CYR" w:hAnsi="Arial CYR"/>
                <w:b/>
                <w:bCs/>
                <w:color w:val="000000"/>
              </w:rPr>
              <w:t>106 00000 00 0000 000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  <w:b/>
                <w:bCs/>
                <w:color w:val="000000"/>
              </w:rPr>
            </w:pPr>
            <w:r w:rsidRPr="007454EB">
              <w:rPr>
                <w:rFonts w:ascii="Arial CYR" w:hAnsi="Arial CYR"/>
                <w:b/>
                <w:bCs/>
                <w:color w:val="000000"/>
              </w:rPr>
              <w:t>НАЛОГИ НА ИМУЩЕСТВО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7454EB">
              <w:rPr>
                <w:rFonts w:ascii="Arial CYR" w:hAnsi="Arial CYR"/>
                <w:b/>
                <w:bCs/>
                <w:color w:val="000000"/>
              </w:rPr>
              <w:t>28 414 371,27</w:t>
            </w:r>
          </w:p>
        </w:tc>
      </w:tr>
      <w:tr w:rsidR="007454EB" w:rsidRPr="007454EB" w:rsidTr="00F122BE">
        <w:trPr>
          <w:trHeight w:val="495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 xml:space="preserve"> 106 01000 00 0000 110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Налог на имущество физических лиц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13 857 967,26</w:t>
            </w:r>
          </w:p>
        </w:tc>
      </w:tr>
      <w:tr w:rsidR="007454EB" w:rsidRPr="007454EB" w:rsidTr="00F122BE">
        <w:trPr>
          <w:trHeight w:val="615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 xml:space="preserve"> 106 01030 13 0000 110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13 857 967,26</w:t>
            </w:r>
          </w:p>
        </w:tc>
      </w:tr>
      <w:tr w:rsidR="007454EB" w:rsidRPr="007454EB" w:rsidTr="00F122BE">
        <w:trPr>
          <w:trHeight w:val="495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106 06000 00 0000 110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Земельный налог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14 556 404,01</w:t>
            </w:r>
          </w:p>
        </w:tc>
      </w:tr>
      <w:tr w:rsidR="007454EB" w:rsidRPr="007454EB" w:rsidTr="00F122BE">
        <w:trPr>
          <w:trHeight w:val="495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 xml:space="preserve"> 106 06030 00 0000 110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Земельный налог с организаций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8 469 416,34</w:t>
            </w:r>
          </w:p>
        </w:tc>
      </w:tr>
      <w:tr w:rsidR="007454EB" w:rsidRPr="007454EB" w:rsidTr="00F122BE">
        <w:trPr>
          <w:trHeight w:val="555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 xml:space="preserve"> 106 06033 13 0000 110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Земельный налог с организаций, обладающих земельным участком, расположенным в границах городских поселений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8 469 416,34</w:t>
            </w:r>
          </w:p>
        </w:tc>
      </w:tr>
      <w:tr w:rsidR="007454EB" w:rsidRPr="007454EB" w:rsidTr="00F122BE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 xml:space="preserve"> 106 06040 00 0000 110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Земельный налог с физических лиц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6 086 987,67</w:t>
            </w:r>
          </w:p>
        </w:tc>
      </w:tr>
      <w:tr w:rsidR="007454EB" w:rsidRPr="007454EB" w:rsidTr="00F122BE">
        <w:trPr>
          <w:trHeight w:val="600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lastRenderedPageBreak/>
              <w:t xml:space="preserve"> 106 06043 13 0000 110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Земельный налог с физических лиц, обладающих земельным участком, расположенным в границах городских поселений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6 086 987,67</w:t>
            </w:r>
          </w:p>
        </w:tc>
      </w:tr>
      <w:tr w:rsidR="007454EB" w:rsidRPr="007454EB" w:rsidTr="00F122BE">
        <w:trPr>
          <w:trHeight w:val="55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7454EB">
              <w:rPr>
                <w:rFonts w:ascii="Arial CYR" w:hAnsi="Arial CYR"/>
                <w:b/>
                <w:bCs/>
                <w:color w:val="000000"/>
              </w:rPr>
              <w:t>109 00000 00 0000 110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  <w:b/>
                <w:bCs/>
                <w:color w:val="000000"/>
              </w:rPr>
            </w:pPr>
            <w:r w:rsidRPr="007454EB">
              <w:rPr>
                <w:rFonts w:ascii="Arial CYR" w:hAnsi="Arial CYR"/>
                <w:b/>
                <w:bCs/>
                <w:color w:val="000000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7454EB">
              <w:rPr>
                <w:rFonts w:ascii="Arial CYR" w:hAnsi="Arial CYR"/>
                <w:b/>
                <w:bCs/>
                <w:color w:val="000000"/>
              </w:rPr>
              <w:t>307,27</w:t>
            </w:r>
          </w:p>
        </w:tc>
      </w:tr>
      <w:tr w:rsidR="007454EB" w:rsidRPr="007454EB" w:rsidTr="00F122BE">
        <w:trPr>
          <w:trHeight w:val="54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109 04000 00 0000 110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Налоги на имущество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307,27</w:t>
            </w:r>
          </w:p>
        </w:tc>
      </w:tr>
      <w:tr w:rsidR="007454EB" w:rsidRPr="007454EB" w:rsidTr="00F122BE">
        <w:trPr>
          <w:trHeight w:val="49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109 04050 00 0000 110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Земельный налог (по обязательствам, возникшим до 1 января 2006 года)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307,27</w:t>
            </w:r>
          </w:p>
        </w:tc>
      </w:tr>
      <w:tr w:rsidR="007454EB" w:rsidRPr="007454EB" w:rsidTr="00F122BE">
        <w:trPr>
          <w:trHeight w:val="6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109 04053 13 0000 110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Земельный налог (по обязательствам, возникшим до 1 января 2006 года), мобилизуемый на территориях городских поселений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307,27</w:t>
            </w:r>
          </w:p>
        </w:tc>
      </w:tr>
      <w:tr w:rsidR="007454EB" w:rsidRPr="007454EB" w:rsidTr="00F122BE">
        <w:trPr>
          <w:trHeight w:val="600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7454EB">
              <w:rPr>
                <w:rFonts w:ascii="Arial CYR" w:hAnsi="Arial CYR"/>
                <w:b/>
                <w:bCs/>
                <w:color w:val="000000"/>
              </w:rPr>
              <w:t xml:space="preserve"> 111 00000 00 0000 000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  <w:b/>
                <w:bCs/>
                <w:color w:val="000000"/>
              </w:rPr>
            </w:pPr>
            <w:r w:rsidRPr="007454EB">
              <w:rPr>
                <w:rFonts w:ascii="Arial CYR" w:hAnsi="Arial CYR"/>
                <w:b/>
                <w:bCs/>
                <w:color w:val="00000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7454EB">
              <w:rPr>
                <w:rFonts w:ascii="Arial CYR" w:hAnsi="Arial CYR"/>
                <w:b/>
                <w:bCs/>
                <w:color w:val="000000"/>
              </w:rPr>
              <w:t>6 756 711,18</w:t>
            </w:r>
          </w:p>
        </w:tc>
      </w:tr>
      <w:tr w:rsidR="007454EB" w:rsidRPr="007454EB" w:rsidTr="00F122BE">
        <w:trPr>
          <w:trHeight w:val="1275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 xml:space="preserve"> 111 05000 00 0000 120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6 047 073,41</w:t>
            </w:r>
          </w:p>
        </w:tc>
      </w:tr>
      <w:tr w:rsidR="007454EB" w:rsidRPr="007454EB" w:rsidTr="00F122BE">
        <w:trPr>
          <w:trHeight w:val="105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</w:rPr>
            </w:pPr>
            <w:r w:rsidRPr="007454EB">
              <w:rPr>
                <w:rFonts w:ascii="Arial CYR" w:hAnsi="Arial CYR"/>
              </w:rPr>
              <w:t xml:space="preserve"> 111 05010 00 0000 120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</w:rPr>
            </w:pPr>
            <w:r w:rsidRPr="007454EB">
              <w:rPr>
                <w:rFonts w:ascii="Arial CYR" w:hAnsi="Arial CYR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</w:rPr>
            </w:pPr>
            <w:r w:rsidRPr="007454EB">
              <w:rPr>
                <w:rFonts w:ascii="Arial CYR" w:hAnsi="Arial CYR"/>
              </w:rPr>
              <w:t>2 411 488,77</w:t>
            </w:r>
          </w:p>
        </w:tc>
      </w:tr>
      <w:tr w:rsidR="007454EB" w:rsidRPr="007454EB" w:rsidTr="00F122BE">
        <w:trPr>
          <w:trHeight w:val="1065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111 05013 13 0000 120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2 411 488,77</w:t>
            </w:r>
          </w:p>
        </w:tc>
      </w:tr>
      <w:tr w:rsidR="007454EB" w:rsidRPr="007454EB" w:rsidTr="00F122BE">
        <w:trPr>
          <w:trHeight w:val="1080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 xml:space="preserve"> 111 05020 00 0000 120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  <w:color w:val="000000"/>
              </w:rPr>
            </w:pPr>
            <w:proofErr w:type="gramStart"/>
            <w:r w:rsidRPr="007454EB">
              <w:rPr>
                <w:rFonts w:ascii="Arial CYR" w:hAnsi="Arial CYR"/>
                <w:color w:val="000000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1 517 873,40</w:t>
            </w:r>
          </w:p>
        </w:tc>
      </w:tr>
      <w:tr w:rsidR="007454EB" w:rsidRPr="007454EB" w:rsidTr="00F122BE">
        <w:trPr>
          <w:trHeight w:val="1005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 xml:space="preserve"> 111 05025 13 0000 120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  <w:color w:val="000000"/>
              </w:rPr>
            </w:pPr>
            <w:proofErr w:type="gramStart"/>
            <w:r w:rsidRPr="007454EB">
              <w:rPr>
                <w:rFonts w:ascii="Arial CYR" w:hAnsi="Arial CYR"/>
                <w:color w:val="00000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1 517 873,40</w:t>
            </w:r>
          </w:p>
        </w:tc>
      </w:tr>
      <w:tr w:rsidR="007454EB" w:rsidRPr="007454EB" w:rsidTr="00F122BE">
        <w:trPr>
          <w:trHeight w:val="525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 xml:space="preserve"> 111 05070 00 0000 120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2 117 566,07</w:t>
            </w:r>
          </w:p>
        </w:tc>
      </w:tr>
      <w:tr w:rsidR="007454EB" w:rsidRPr="007454EB" w:rsidTr="00F122BE">
        <w:trPr>
          <w:trHeight w:val="570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 xml:space="preserve"> 111 05075 13 0000 120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Доходы от сдачи в аренду имущества, составляющего казну городских поселений (за исключением земельных участков)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2 117 566,07</w:t>
            </w:r>
          </w:p>
        </w:tc>
      </w:tr>
      <w:tr w:rsidR="007454EB" w:rsidRPr="007454EB" w:rsidTr="00F122BE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 xml:space="preserve"> 111 05300 00 0000 120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</w:rPr>
            </w:pPr>
            <w:r w:rsidRPr="007454EB">
              <w:rPr>
                <w:rFonts w:ascii="Arial CYR" w:hAnsi="Arial CYR"/>
              </w:rPr>
              <w:t>145,17</w:t>
            </w:r>
          </w:p>
        </w:tc>
      </w:tr>
      <w:tr w:rsidR="007454EB" w:rsidRPr="007454EB" w:rsidTr="00F122BE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 xml:space="preserve"> 111 05310 00 0000 120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Плата по соглашениям об установлении сервитута в отношении земельных участков, государственная собственность на которые не разграничена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145,17</w:t>
            </w:r>
          </w:p>
        </w:tc>
      </w:tr>
      <w:tr w:rsidR="007454EB" w:rsidRPr="007454EB" w:rsidTr="00F122BE">
        <w:trPr>
          <w:trHeight w:val="1605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 xml:space="preserve"> 111 05313 13 0000 120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145,17</w:t>
            </w:r>
          </w:p>
        </w:tc>
      </w:tr>
      <w:tr w:rsidR="007454EB" w:rsidRPr="007454EB" w:rsidTr="00F122BE">
        <w:trPr>
          <w:trHeight w:val="570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 xml:space="preserve"> 111 07000 00 0000 120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485 760,91</w:t>
            </w:r>
          </w:p>
        </w:tc>
      </w:tr>
      <w:tr w:rsidR="007454EB" w:rsidRPr="007454EB" w:rsidTr="00F122BE">
        <w:trPr>
          <w:trHeight w:val="750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 xml:space="preserve"> 111 07010 00 0000 120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485 760,91</w:t>
            </w:r>
          </w:p>
        </w:tc>
      </w:tr>
      <w:tr w:rsidR="007454EB" w:rsidRPr="007454EB" w:rsidTr="00F122BE">
        <w:trPr>
          <w:trHeight w:val="810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 xml:space="preserve"> 111 07015 13 0000 120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поселениями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485 760,91</w:t>
            </w:r>
          </w:p>
        </w:tc>
      </w:tr>
      <w:tr w:rsidR="007454EB" w:rsidRPr="007454EB" w:rsidTr="00F122BE">
        <w:trPr>
          <w:trHeight w:val="1020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lastRenderedPageBreak/>
              <w:t xml:space="preserve"> 111 09000 00 0000 120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223 876,86</w:t>
            </w:r>
          </w:p>
        </w:tc>
      </w:tr>
      <w:tr w:rsidR="007454EB" w:rsidRPr="007454EB" w:rsidTr="00F122BE">
        <w:trPr>
          <w:trHeight w:val="1035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 xml:space="preserve">  111 09040 00 0000 120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</w:rPr>
            </w:pPr>
            <w:r w:rsidRPr="007454EB">
              <w:rPr>
                <w:rFonts w:ascii="Arial CYR" w:hAnsi="Arial CYR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56 815,09</w:t>
            </w:r>
          </w:p>
        </w:tc>
      </w:tr>
      <w:tr w:rsidR="007454EB" w:rsidRPr="007454EB" w:rsidTr="00F122BE">
        <w:trPr>
          <w:trHeight w:val="1020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 xml:space="preserve"> 111 09045 13 0000 120</w:t>
            </w:r>
          </w:p>
        </w:tc>
        <w:tc>
          <w:tcPr>
            <w:tcW w:w="65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56 815,09</w:t>
            </w:r>
          </w:p>
        </w:tc>
      </w:tr>
      <w:tr w:rsidR="007454EB" w:rsidRPr="007454EB" w:rsidTr="00F122BE">
        <w:trPr>
          <w:trHeight w:val="1545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 xml:space="preserve"> 111 09080 00 0000 120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167 061,77</w:t>
            </w:r>
          </w:p>
        </w:tc>
      </w:tr>
      <w:tr w:rsidR="007454EB" w:rsidRPr="007454EB" w:rsidTr="00F122BE">
        <w:trPr>
          <w:trHeight w:val="1575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 xml:space="preserve"> 111 09080 13 0000 120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поселений,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167 061,77</w:t>
            </w:r>
          </w:p>
        </w:tc>
      </w:tr>
      <w:tr w:rsidR="007454EB" w:rsidRPr="007454EB" w:rsidTr="00F122BE">
        <w:trPr>
          <w:trHeight w:val="585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7454EB">
              <w:rPr>
                <w:rFonts w:ascii="Arial CYR" w:hAnsi="Arial CYR"/>
                <w:b/>
                <w:bCs/>
                <w:color w:val="000000"/>
              </w:rPr>
              <w:t xml:space="preserve"> 113 00000 00 0000 000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  <w:b/>
                <w:bCs/>
                <w:color w:val="000000"/>
              </w:rPr>
            </w:pPr>
            <w:r w:rsidRPr="007454EB">
              <w:rPr>
                <w:rFonts w:ascii="Arial CYR" w:hAnsi="Arial CYR"/>
                <w:b/>
                <w:bCs/>
                <w:color w:val="000000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7454EB">
              <w:rPr>
                <w:rFonts w:ascii="Arial CYR" w:hAnsi="Arial CYR"/>
                <w:b/>
                <w:bCs/>
                <w:color w:val="000000"/>
              </w:rPr>
              <w:t>991 936,33</w:t>
            </w:r>
          </w:p>
        </w:tc>
      </w:tr>
      <w:tr w:rsidR="007454EB" w:rsidRPr="007454EB" w:rsidTr="00F122BE">
        <w:trPr>
          <w:trHeight w:val="510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 xml:space="preserve"> 113 02000 00 0000 130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Доходы от компенсации затрат государства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991 936,33</w:t>
            </w:r>
          </w:p>
        </w:tc>
      </w:tr>
      <w:tr w:rsidR="007454EB" w:rsidRPr="007454EB" w:rsidTr="00F122BE">
        <w:trPr>
          <w:trHeight w:val="615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 xml:space="preserve"> 113 02060 00 0000 130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5 318,85</w:t>
            </w:r>
          </w:p>
        </w:tc>
      </w:tr>
      <w:tr w:rsidR="007454EB" w:rsidRPr="007454EB" w:rsidTr="00F122BE">
        <w:trPr>
          <w:trHeight w:val="615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 xml:space="preserve"> 113 02065 13 0000 130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Доходы, поступающие в порядке возмещения расходов, понесенных в связи с эксплуатацией имущества городских поселений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5 318,85</w:t>
            </w:r>
          </w:p>
        </w:tc>
      </w:tr>
      <w:tr w:rsidR="007454EB" w:rsidRPr="007454EB" w:rsidTr="00F122BE">
        <w:trPr>
          <w:trHeight w:val="555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113 02990 00 0000 130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Прочие доходы от компенсации затрат государства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986 617,48</w:t>
            </w:r>
          </w:p>
        </w:tc>
      </w:tr>
      <w:tr w:rsidR="007454EB" w:rsidRPr="007454EB" w:rsidTr="00F122BE">
        <w:trPr>
          <w:trHeight w:val="555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113 02995 13 0000 130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Прочие доходы от компенсации затрат бюджетов городских поселений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986 617,48</w:t>
            </w:r>
          </w:p>
        </w:tc>
      </w:tr>
      <w:tr w:rsidR="007454EB" w:rsidRPr="007454EB" w:rsidTr="00F122BE">
        <w:trPr>
          <w:trHeight w:val="555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7454EB">
              <w:rPr>
                <w:rFonts w:ascii="Arial CYR" w:hAnsi="Arial CYR"/>
                <w:b/>
                <w:bCs/>
                <w:color w:val="000000"/>
              </w:rPr>
              <w:t xml:space="preserve"> 114 00000 00 0000 000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  <w:b/>
                <w:bCs/>
                <w:color w:val="000000"/>
              </w:rPr>
            </w:pPr>
            <w:r w:rsidRPr="007454EB">
              <w:rPr>
                <w:rFonts w:ascii="Arial CYR" w:hAnsi="Arial CYR"/>
                <w:b/>
                <w:bCs/>
                <w:color w:val="000000"/>
              </w:rPr>
              <w:t>ДОХОДЫ ОТ ПРОДАЖИ МАТЕРИАЛЬНЫХ И НЕМАТЕРИАЛЬНЫХ АКТИВОВ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7454EB">
              <w:rPr>
                <w:rFonts w:ascii="Arial CYR" w:hAnsi="Arial CYR"/>
                <w:b/>
                <w:bCs/>
                <w:color w:val="000000"/>
              </w:rPr>
              <w:t>1 422 248,02</w:t>
            </w:r>
          </w:p>
        </w:tc>
      </w:tr>
      <w:tr w:rsidR="007454EB" w:rsidRPr="007454EB" w:rsidTr="00F122BE">
        <w:trPr>
          <w:trHeight w:val="990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 xml:space="preserve"> 114 02000 00 0000 000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840 131,22</w:t>
            </w:r>
          </w:p>
        </w:tc>
      </w:tr>
      <w:tr w:rsidR="007454EB" w:rsidRPr="007454EB" w:rsidTr="00F122BE">
        <w:trPr>
          <w:trHeight w:val="1260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 xml:space="preserve"> 114 02050 13 0000 410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</w:rPr>
            </w:pPr>
            <w:r w:rsidRPr="007454EB">
              <w:rPr>
                <w:rFonts w:ascii="Arial CYR" w:hAnsi="Arial CYR"/>
              </w:rPr>
              <w:t>Доходы от реализации имущества, находящегося в собственности городских поселений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840 131,22</w:t>
            </w:r>
          </w:p>
        </w:tc>
      </w:tr>
      <w:tr w:rsidR="007454EB" w:rsidRPr="007454EB" w:rsidTr="00F122BE">
        <w:trPr>
          <w:trHeight w:val="1230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 xml:space="preserve"> 114 02053 13 0000 410</w:t>
            </w:r>
          </w:p>
        </w:tc>
        <w:tc>
          <w:tcPr>
            <w:tcW w:w="65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840 131,22</w:t>
            </w:r>
          </w:p>
        </w:tc>
      </w:tr>
      <w:tr w:rsidR="007454EB" w:rsidRPr="007454EB" w:rsidTr="00F122BE">
        <w:trPr>
          <w:trHeight w:val="525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 xml:space="preserve"> 114 06000 00 0000 430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582 116,80</w:t>
            </w:r>
          </w:p>
        </w:tc>
      </w:tr>
      <w:tr w:rsidR="007454EB" w:rsidRPr="007454EB" w:rsidTr="00F122BE">
        <w:trPr>
          <w:trHeight w:val="570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 xml:space="preserve"> 114 06010 00 0000 430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547 755,70</w:t>
            </w:r>
          </w:p>
        </w:tc>
      </w:tr>
      <w:tr w:rsidR="007454EB" w:rsidRPr="007454EB" w:rsidTr="00F122BE">
        <w:trPr>
          <w:trHeight w:val="795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lastRenderedPageBreak/>
              <w:t xml:space="preserve"> 114 06013 13 0000 430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547 755,70</w:t>
            </w:r>
          </w:p>
        </w:tc>
      </w:tr>
      <w:tr w:rsidR="007454EB" w:rsidRPr="007454EB" w:rsidTr="00F122BE">
        <w:trPr>
          <w:trHeight w:val="765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 xml:space="preserve"> 114 06020 00 0000 430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34 361,10</w:t>
            </w:r>
          </w:p>
        </w:tc>
      </w:tr>
      <w:tr w:rsidR="007454EB" w:rsidRPr="007454EB" w:rsidTr="00F122BE">
        <w:trPr>
          <w:trHeight w:val="795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 xml:space="preserve"> 114 06025 13 0000 430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Доходы от продажи земельных участков, находящихся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34 361,10</w:t>
            </w:r>
          </w:p>
        </w:tc>
      </w:tr>
      <w:tr w:rsidR="007454EB" w:rsidRPr="007454EB" w:rsidTr="00F122BE">
        <w:trPr>
          <w:trHeight w:val="555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7454EB">
              <w:rPr>
                <w:rFonts w:ascii="Arial CYR" w:hAnsi="Arial CYR"/>
                <w:b/>
                <w:bCs/>
                <w:color w:val="000000"/>
              </w:rPr>
              <w:t xml:space="preserve"> 116 00000 00 0000 000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  <w:b/>
                <w:bCs/>
                <w:color w:val="000000"/>
              </w:rPr>
            </w:pPr>
            <w:r w:rsidRPr="007454EB">
              <w:rPr>
                <w:rFonts w:ascii="Arial CYR" w:hAnsi="Arial CYR"/>
                <w:b/>
                <w:bCs/>
                <w:color w:val="000000"/>
              </w:rPr>
              <w:t>ШТРАФЫ, САНКЦИИ, ВОЗМЕЩЕНИЕ УЩЕРБА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7454EB">
              <w:rPr>
                <w:rFonts w:ascii="Arial CYR" w:hAnsi="Arial CYR"/>
                <w:b/>
                <w:bCs/>
                <w:color w:val="000000"/>
              </w:rPr>
              <w:t>197 960,28</w:t>
            </w:r>
          </w:p>
        </w:tc>
      </w:tr>
      <w:tr w:rsidR="007454EB" w:rsidRPr="007454EB" w:rsidTr="00F122BE">
        <w:trPr>
          <w:trHeight w:val="555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116 10000 00 0000 140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Платежи в целях возмещения причиненного ущерба (убытков)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197 960,28</w:t>
            </w:r>
          </w:p>
        </w:tc>
      </w:tr>
      <w:tr w:rsidR="007454EB" w:rsidRPr="007454EB" w:rsidTr="00F122BE">
        <w:trPr>
          <w:trHeight w:val="615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116 10060 00 0000 140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Платежи в целях возмещения убытков, причиненных уклонением от заключения муниципального контракта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197 960,28</w:t>
            </w:r>
          </w:p>
        </w:tc>
      </w:tr>
      <w:tr w:rsidR="007454EB" w:rsidRPr="007454EB" w:rsidTr="00F122BE">
        <w:trPr>
          <w:trHeight w:val="2295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116 10061 13 0000 140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  <w:color w:val="000000"/>
              </w:rPr>
            </w:pPr>
            <w:proofErr w:type="gramStart"/>
            <w:r w:rsidRPr="007454EB">
              <w:rPr>
                <w:rFonts w:ascii="Arial CYR" w:hAnsi="Arial CYR"/>
                <w:color w:val="000000"/>
              </w:rPr>
              <w:t>Платежи в целях возмещения убытков, причиненных уклонением от заключения с муниципальным органом городского поселения (муниципальным казенным учреждением) муниципального контракта, а также иные денежные средства, подлежащие зачислению в бюджет городского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7454EB">
              <w:rPr>
                <w:rFonts w:ascii="Arial CYR" w:hAnsi="Arial CYR"/>
                <w:color w:val="000000"/>
              </w:rPr>
              <w:t xml:space="preserve"> фонда)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21 763,51</w:t>
            </w:r>
          </w:p>
        </w:tc>
      </w:tr>
      <w:tr w:rsidR="007454EB" w:rsidRPr="007454EB" w:rsidTr="00F122BE">
        <w:trPr>
          <w:trHeight w:val="2115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116 10062 13 0000 140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  <w:color w:val="000000"/>
              </w:rPr>
            </w:pPr>
            <w:proofErr w:type="gramStart"/>
            <w:r w:rsidRPr="007454EB">
              <w:rPr>
                <w:rFonts w:ascii="Arial CYR" w:hAnsi="Arial CYR"/>
                <w:color w:val="000000"/>
              </w:rPr>
              <w:t>Платежи в целях возмещения убытков, причиненных уклонением от заключения с муниципальным органом городского поселения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городского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176 196,77</w:t>
            </w:r>
          </w:p>
        </w:tc>
      </w:tr>
      <w:tr w:rsidR="007454EB" w:rsidRPr="007454EB" w:rsidTr="00F122BE">
        <w:trPr>
          <w:trHeight w:val="55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7454EB">
              <w:rPr>
                <w:rFonts w:ascii="Arial CYR" w:hAnsi="Arial CYR"/>
                <w:b/>
                <w:bCs/>
                <w:color w:val="000000"/>
              </w:rPr>
              <w:t xml:space="preserve"> 200 00000 00 0000 000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  <w:b/>
                <w:bCs/>
                <w:color w:val="000000"/>
              </w:rPr>
            </w:pPr>
            <w:r w:rsidRPr="007454EB">
              <w:rPr>
                <w:rFonts w:ascii="Arial CYR" w:hAnsi="Arial CYR"/>
                <w:b/>
                <w:bCs/>
                <w:color w:val="000000"/>
              </w:rPr>
              <w:t>БЕЗВОЗМЕЗДНЫЕ ПОСТУПЛЕНИЯ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7454EB">
              <w:rPr>
                <w:rFonts w:ascii="Arial CYR" w:hAnsi="Arial CYR"/>
                <w:b/>
                <w:bCs/>
                <w:color w:val="000000"/>
              </w:rPr>
              <w:t>106 716 385,89</w:t>
            </w:r>
          </w:p>
        </w:tc>
      </w:tr>
      <w:tr w:rsidR="007454EB" w:rsidRPr="007454EB" w:rsidTr="00F122BE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7454EB">
              <w:rPr>
                <w:rFonts w:ascii="Arial CYR" w:hAnsi="Arial CYR"/>
                <w:b/>
                <w:bCs/>
                <w:color w:val="000000"/>
              </w:rPr>
              <w:t xml:space="preserve"> 202 00000 00 0000 000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  <w:b/>
                <w:bCs/>
                <w:color w:val="000000"/>
              </w:rPr>
            </w:pPr>
            <w:r w:rsidRPr="007454EB">
              <w:rPr>
                <w:rFonts w:ascii="Arial CYR" w:hAnsi="Arial CYR"/>
                <w:b/>
                <w:bCs/>
                <w:color w:val="00000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7454EB">
              <w:rPr>
                <w:rFonts w:ascii="Arial CYR" w:hAnsi="Arial CYR"/>
                <w:b/>
                <w:bCs/>
                <w:color w:val="000000"/>
              </w:rPr>
              <w:t>107 612 320,15</w:t>
            </w:r>
          </w:p>
        </w:tc>
      </w:tr>
      <w:tr w:rsidR="007454EB" w:rsidRPr="007454EB" w:rsidTr="00F122BE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202 20000 00 0000 150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25 112 120,15</w:t>
            </w:r>
          </w:p>
        </w:tc>
      </w:tr>
      <w:tr w:rsidR="007454EB" w:rsidRPr="007454EB" w:rsidTr="00F122BE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 xml:space="preserve"> 202 20077 00 0000 150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 xml:space="preserve">Субсидии бюджетам на </w:t>
            </w:r>
            <w:proofErr w:type="spellStart"/>
            <w:r w:rsidRPr="007454EB">
              <w:rPr>
                <w:rFonts w:ascii="Arial CYR" w:hAnsi="Arial CYR"/>
                <w:color w:val="000000"/>
              </w:rPr>
              <w:t>софинансирование</w:t>
            </w:r>
            <w:proofErr w:type="spellEnd"/>
            <w:r w:rsidRPr="007454EB">
              <w:rPr>
                <w:rFonts w:ascii="Arial CYR" w:hAnsi="Arial CYR"/>
                <w:color w:val="000000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4 115 901,01</w:t>
            </w:r>
          </w:p>
        </w:tc>
      </w:tr>
      <w:tr w:rsidR="007454EB" w:rsidRPr="007454EB" w:rsidTr="00F122BE">
        <w:trPr>
          <w:trHeight w:val="645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202 20077 13 0000 150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 xml:space="preserve">Субсидии бюджетам городских поселений на </w:t>
            </w:r>
            <w:proofErr w:type="spellStart"/>
            <w:r w:rsidRPr="007454EB">
              <w:rPr>
                <w:rFonts w:ascii="Arial CYR" w:hAnsi="Arial CYR"/>
                <w:color w:val="000000"/>
              </w:rPr>
              <w:t>софинансирование</w:t>
            </w:r>
            <w:proofErr w:type="spellEnd"/>
            <w:r w:rsidRPr="007454EB">
              <w:rPr>
                <w:rFonts w:ascii="Arial CYR" w:hAnsi="Arial CYR"/>
                <w:color w:val="000000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4 115 901,01</w:t>
            </w:r>
          </w:p>
        </w:tc>
      </w:tr>
      <w:tr w:rsidR="007454EB" w:rsidRPr="007454EB" w:rsidTr="00F122BE">
        <w:trPr>
          <w:trHeight w:val="1065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 xml:space="preserve"> 202 20216 00 0000 150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Субсидии бюджетам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12 073 795,95</w:t>
            </w:r>
          </w:p>
        </w:tc>
      </w:tr>
      <w:tr w:rsidR="007454EB" w:rsidRPr="007454EB" w:rsidTr="00F122BE">
        <w:trPr>
          <w:trHeight w:val="1230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 xml:space="preserve"> 202 20216 13 0000 150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Субсидии бюджетам городских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12 073 795,95</w:t>
            </w:r>
          </w:p>
        </w:tc>
      </w:tr>
      <w:tr w:rsidR="007454EB" w:rsidRPr="007454EB" w:rsidTr="00F122BE">
        <w:trPr>
          <w:trHeight w:val="1080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202 25299 00 0000 150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 xml:space="preserve">Субсидии бюджетам на </w:t>
            </w:r>
            <w:proofErr w:type="spellStart"/>
            <w:r w:rsidRPr="007454EB">
              <w:rPr>
                <w:rFonts w:ascii="Arial CYR" w:hAnsi="Arial CYR"/>
                <w:color w:val="000000"/>
              </w:rPr>
              <w:t>софинансирование</w:t>
            </w:r>
            <w:proofErr w:type="spellEnd"/>
            <w:r w:rsidRPr="007454EB">
              <w:rPr>
                <w:rFonts w:ascii="Arial CYR" w:hAnsi="Arial CYR"/>
                <w:color w:val="000000"/>
              </w:rPr>
              <w:t xml:space="preserve"> расходных обязательств субъектов Российской Федерации, связанных с реализацией федеральной целевой программы "Увековечение памяти погибших при защите Отечества на 2019 - 2024 годы"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1 177 075,93</w:t>
            </w:r>
          </w:p>
        </w:tc>
      </w:tr>
      <w:tr w:rsidR="007454EB" w:rsidRPr="007454EB" w:rsidTr="00F122BE">
        <w:trPr>
          <w:trHeight w:val="1020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lastRenderedPageBreak/>
              <w:t>202 25299 13 0000 150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</w:rPr>
            </w:pPr>
            <w:r w:rsidRPr="007454EB">
              <w:rPr>
                <w:rFonts w:ascii="Arial CYR" w:hAnsi="Arial CYR"/>
              </w:rPr>
              <w:t xml:space="preserve">Субсидии бюджетам городских поселений на </w:t>
            </w:r>
            <w:proofErr w:type="spellStart"/>
            <w:r w:rsidRPr="007454EB">
              <w:rPr>
                <w:rFonts w:ascii="Arial CYR" w:hAnsi="Arial CYR"/>
              </w:rPr>
              <w:t>софинансирование</w:t>
            </w:r>
            <w:proofErr w:type="spellEnd"/>
            <w:r w:rsidRPr="007454EB">
              <w:rPr>
                <w:rFonts w:ascii="Arial CYR" w:hAnsi="Arial CYR"/>
              </w:rPr>
              <w:t xml:space="preserve"> расходных обязательств субъектов Российской Федерации, связанных с реализацией федеральной целевой программы "Увековечение памяти погибших при защите Отечества на 2019 - 2024 годы"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1 177 075,93</w:t>
            </w:r>
          </w:p>
        </w:tc>
      </w:tr>
      <w:tr w:rsidR="007454EB" w:rsidRPr="007454EB" w:rsidTr="00F122BE">
        <w:trPr>
          <w:trHeight w:val="585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 xml:space="preserve"> 202 25555 00 0000 150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7 175 917,26</w:t>
            </w:r>
          </w:p>
        </w:tc>
      </w:tr>
      <w:tr w:rsidR="007454EB" w:rsidRPr="007454EB" w:rsidTr="00F122BE">
        <w:trPr>
          <w:trHeight w:val="585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 xml:space="preserve"> 202 25555 13 0000 150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</w:rPr>
            </w:pPr>
            <w:r w:rsidRPr="007454EB">
              <w:rPr>
                <w:rFonts w:ascii="Arial CYR" w:hAnsi="Arial CYR"/>
              </w:rPr>
              <w:t>Субсидии бюджетам городских поселений на реализацию программ формирования современной городской среды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7 175 917,26</w:t>
            </w:r>
          </w:p>
        </w:tc>
      </w:tr>
      <w:tr w:rsidR="007454EB" w:rsidRPr="007454EB" w:rsidTr="00F122BE">
        <w:trPr>
          <w:trHeight w:val="510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 xml:space="preserve"> 202 29999 00 0000 150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Прочие субсидии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569 430,00</w:t>
            </w:r>
          </w:p>
        </w:tc>
      </w:tr>
      <w:tr w:rsidR="007454EB" w:rsidRPr="007454EB" w:rsidTr="00F122BE">
        <w:trPr>
          <w:trHeight w:val="510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 xml:space="preserve"> 202 29999 13 0000 150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Прочие субсидии бюджетам городских поселений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569 430,00</w:t>
            </w:r>
          </w:p>
        </w:tc>
      </w:tr>
      <w:tr w:rsidR="007454EB" w:rsidRPr="007454EB" w:rsidTr="00F122BE">
        <w:trPr>
          <w:trHeight w:val="510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 xml:space="preserve"> 202 30000 00 0000 150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Субвенции бюджетам бюджетной системы Российской Федерации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200,00</w:t>
            </w:r>
          </w:p>
        </w:tc>
      </w:tr>
      <w:tr w:rsidR="007454EB" w:rsidRPr="007454EB" w:rsidTr="00F122BE">
        <w:trPr>
          <w:trHeight w:val="510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 xml:space="preserve"> 202 30024 00 0000 150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200,00</w:t>
            </w:r>
          </w:p>
        </w:tc>
      </w:tr>
      <w:tr w:rsidR="007454EB" w:rsidRPr="007454EB" w:rsidTr="00F122BE">
        <w:trPr>
          <w:trHeight w:val="600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 xml:space="preserve"> 202 30024 13 0000 150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200,00</w:t>
            </w:r>
          </w:p>
        </w:tc>
      </w:tr>
      <w:tr w:rsidR="007454EB" w:rsidRPr="007454EB" w:rsidTr="00F122BE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 xml:space="preserve"> 202 40000 00 0000 150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Иные межбюджетные трансферты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82 500 000,00</w:t>
            </w:r>
          </w:p>
        </w:tc>
      </w:tr>
      <w:tr w:rsidR="007454EB" w:rsidRPr="007454EB" w:rsidTr="00F122BE">
        <w:trPr>
          <w:trHeight w:val="825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 xml:space="preserve"> 202 40014 00 0000 150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2 500 000,00</w:t>
            </w:r>
          </w:p>
        </w:tc>
      </w:tr>
      <w:tr w:rsidR="007454EB" w:rsidRPr="007454EB" w:rsidTr="00F122BE">
        <w:trPr>
          <w:trHeight w:val="1005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202 40014 13 0000 150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Межбюджетные трансферты,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2 500 000,00</w:t>
            </w:r>
          </w:p>
        </w:tc>
      </w:tr>
      <w:tr w:rsidR="007454EB" w:rsidRPr="007454EB" w:rsidTr="00F122BE">
        <w:trPr>
          <w:trHeight w:val="1056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202 45424 00 0000 150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Межбюджетные трансферты, передаваемые бюджетам на 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80 000 000,00</w:t>
            </w:r>
          </w:p>
        </w:tc>
      </w:tr>
      <w:tr w:rsidR="007454EB" w:rsidRPr="007454EB" w:rsidTr="00F122BE">
        <w:trPr>
          <w:trHeight w:val="1056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202 45424 13 0000 150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Межбюджетные трансферты, передаваемые бюджетам городских поселений на 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80 000 000,00</w:t>
            </w:r>
          </w:p>
        </w:tc>
      </w:tr>
      <w:tr w:rsidR="007454EB" w:rsidRPr="007454EB" w:rsidTr="00F122BE">
        <w:trPr>
          <w:trHeight w:val="540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7454EB">
              <w:rPr>
                <w:rFonts w:ascii="Arial CYR" w:hAnsi="Arial CYR"/>
                <w:b/>
                <w:bCs/>
                <w:color w:val="000000"/>
              </w:rPr>
              <w:t xml:space="preserve"> 207 00000 00 0000 000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  <w:b/>
                <w:bCs/>
                <w:color w:val="000000"/>
              </w:rPr>
            </w:pPr>
            <w:r w:rsidRPr="007454EB">
              <w:rPr>
                <w:rFonts w:ascii="Arial CYR" w:hAnsi="Arial CYR"/>
                <w:b/>
                <w:bCs/>
                <w:color w:val="000000"/>
              </w:rPr>
              <w:t>ПРОЧИЕ БЕЗВОЗМЕЗДНЫЕ ПОСТУПЛЕНИЯ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7454EB">
              <w:rPr>
                <w:rFonts w:ascii="Arial CYR" w:hAnsi="Arial CYR"/>
                <w:b/>
                <w:bCs/>
                <w:color w:val="000000"/>
              </w:rPr>
              <w:t>1 794,07</w:t>
            </w:r>
          </w:p>
        </w:tc>
      </w:tr>
      <w:tr w:rsidR="007454EB" w:rsidRPr="007454EB" w:rsidTr="00F122BE">
        <w:trPr>
          <w:trHeight w:val="540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 xml:space="preserve"> 207 05000 13 0000 150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Прочие безвозмездные поступления в бюджеты городских поселений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1 794,07</w:t>
            </w:r>
          </w:p>
        </w:tc>
      </w:tr>
      <w:tr w:rsidR="007454EB" w:rsidRPr="007454EB" w:rsidTr="00F122BE">
        <w:trPr>
          <w:trHeight w:val="540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 xml:space="preserve"> 207 05030 13 0000 150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Прочие безвозмездные поступления в бюджеты городских поселений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1 794,07</w:t>
            </w:r>
          </w:p>
        </w:tc>
      </w:tr>
      <w:tr w:rsidR="007454EB" w:rsidRPr="007454EB" w:rsidTr="00F122BE">
        <w:trPr>
          <w:trHeight w:val="600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7454EB">
              <w:rPr>
                <w:rFonts w:ascii="Arial CYR" w:hAnsi="Arial CYR"/>
                <w:b/>
                <w:bCs/>
                <w:color w:val="000000"/>
              </w:rPr>
              <w:t xml:space="preserve"> 219 00000 00 0000 000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  <w:b/>
                <w:bCs/>
                <w:color w:val="000000"/>
              </w:rPr>
            </w:pPr>
            <w:r w:rsidRPr="007454EB">
              <w:rPr>
                <w:rFonts w:ascii="Arial CYR" w:hAnsi="Arial CYR"/>
                <w:b/>
                <w:bCs/>
                <w:color w:val="00000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7454EB">
              <w:rPr>
                <w:rFonts w:ascii="Arial CYR" w:hAnsi="Arial CYR"/>
                <w:b/>
                <w:bCs/>
                <w:color w:val="000000"/>
              </w:rPr>
              <w:t>-897 728,33</w:t>
            </w:r>
          </w:p>
        </w:tc>
      </w:tr>
      <w:tr w:rsidR="007454EB" w:rsidRPr="007454EB" w:rsidTr="00F122BE">
        <w:trPr>
          <w:trHeight w:val="825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 xml:space="preserve"> 219 00000 13 0000 150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поселений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-897 728,33</w:t>
            </w:r>
          </w:p>
        </w:tc>
      </w:tr>
      <w:tr w:rsidR="007454EB" w:rsidRPr="007454EB" w:rsidTr="00F122BE">
        <w:trPr>
          <w:trHeight w:val="792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219 60010 13 0000 150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4EB" w:rsidRPr="007454EB" w:rsidRDefault="007454EB" w:rsidP="007454EB">
            <w:pPr>
              <w:jc w:val="both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поселений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color w:val="000000"/>
              </w:rPr>
            </w:pPr>
            <w:r w:rsidRPr="007454EB">
              <w:rPr>
                <w:rFonts w:ascii="Arial CYR" w:hAnsi="Arial CYR"/>
                <w:color w:val="000000"/>
              </w:rPr>
              <w:t>-897 728,33</w:t>
            </w:r>
          </w:p>
        </w:tc>
      </w:tr>
      <w:tr w:rsidR="007454EB" w:rsidRPr="007454EB" w:rsidTr="00F122BE">
        <w:trPr>
          <w:trHeight w:val="360"/>
        </w:trPr>
        <w:tc>
          <w:tcPr>
            <w:tcW w:w="935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rPr>
                <w:rFonts w:ascii="Arial CYR" w:hAnsi="Arial CYR"/>
                <w:b/>
                <w:bCs/>
                <w:color w:val="000000"/>
              </w:rPr>
            </w:pPr>
            <w:r w:rsidRPr="007454EB">
              <w:rPr>
                <w:rFonts w:ascii="Arial CYR" w:hAnsi="Arial CYR"/>
                <w:b/>
                <w:bCs/>
                <w:color w:val="000000"/>
              </w:rPr>
              <w:t>ИТОГО ДОХОДОВ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454EB" w:rsidRPr="007454EB" w:rsidRDefault="007454EB" w:rsidP="007454EB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7454EB">
              <w:rPr>
                <w:rFonts w:ascii="Arial CYR" w:hAnsi="Arial CYR"/>
                <w:b/>
                <w:bCs/>
                <w:color w:val="000000"/>
              </w:rPr>
              <w:t>213 332 094,23</w:t>
            </w:r>
          </w:p>
        </w:tc>
      </w:tr>
      <w:tr w:rsidR="007454EB" w:rsidRPr="007454EB" w:rsidTr="00F122BE">
        <w:trPr>
          <w:trHeight w:val="36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4EB" w:rsidRPr="007454EB" w:rsidRDefault="007454EB" w:rsidP="007454EB">
            <w:pPr>
              <w:rPr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4EB" w:rsidRPr="007454EB" w:rsidRDefault="007454EB" w:rsidP="007454EB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4EB" w:rsidRPr="007454EB" w:rsidRDefault="007454EB" w:rsidP="007454EB">
            <w:pPr>
              <w:rPr>
                <w:sz w:val="28"/>
                <w:szCs w:val="28"/>
              </w:rPr>
            </w:pPr>
          </w:p>
        </w:tc>
      </w:tr>
    </w:tbl>
    <w:p w:rsidR="009001BE" w:rsidRDefault="009001BE" w:rsidP="009733A9">
      <w:pPr>
        <w:spacing w:after="200" w:line="276" w:lineRule="auto"/>
      </w:pPr>
    </w:p>
    <w:p w:rsidR="009001BE" w:rsidRDefault="009001BE" w:rsidP="009001BE">
      <w:r>
        <w:br w:type="page"/>
      </w:r>
    </w:p>
    <w:tbl>
      <w:tblPr>
        <w:tblW w:w="8240" w:type="dxa"/>
        <w:tblInd w:w="93" w:type="dxa"/>
        <w:tblLook w:val="04A0" w:firstRow="1" w:lastRow="0" w:firstColumn="1" w:lastColumn="0" w:noHBand="0" w:noVBand="1"/>
      </w:tblPr>
      <w:tblGrid>
        <w:gridCol w:w="5500"/>
        <w:gridCol w:w="980"/>
        <w:gridCol w:w="1760"/>
      </w:tblGrid>
      <w:tr w:rsidR="009001BE" w:rsidRPr="009001BE" w:rsidTr="009001BE">
        <w:trPr>
          <w:trHeight w:val="300"/>
        </w:trPr>
        <w:tc>
          <w:tcPr>
            <w:tcW w:w="8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01BE" w:rsidRPr="009001BE" w:rsidRDefault="009001BE" w:rsidP="009001BE">
            <w:pPr>
              <w:jc w:val="right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lastRenderedPageBreak/>
              <w:t>Приложение 2</w:t>
            </w:r>
          </w:p>
        </w:tc>
      </w:tr>
      <w:tr w:rsidR="009001BE" w:rsidRPr="009001BE" w:rsidTr="009001BE">
        <w:trPr>
          <w:trHeight w:val="285"/>
        </w:trPr>
        <w:tc>
          <w:tcPr>
            <w:tcW w:w="8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01BE" w:rsidRPr="009001BE" w:rsidRDefault="009001BE" w:rsidP="009001BE">
            <w:pPr>
              <w:jc w:val="right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к решению </w:t>
            </w:r>
            <w:proofErr w:type="spellStart"/>
            <w:r w:rsidRPr="009001BE">
              <w:rPr>
                <w:rFonts w:ascii="Arial CYR" w:hAnsi="Arial CYR"/>
                <w:color w:val="000000"/>
              </w:rPr>
              <w:t>Карачевского</w:t>
            </w:r>
            <w:proofErr w:type="spellEnd"/>
            <w:r w:rsidRPr="009001BE">
              <w:rPr>
                <w:rFonts w:ascii="Arial CYR" w:hAnsi="Arial CYR"/>
                <w:color w:val="000000"/>
              </w:rPr>
              <w:t xml:space="preserve"> городского Совета народных депутатов</w:t>
            </w:r>
          </w:p>
        </w:tc>
      </w:tr>
      <w:tr w:rsidR="009001BE" w:rsidRPr="009001BE" w:rsidTr="009001BE">
        <w:trPr>
          <w:trHeight w:val="540"/>
        </w:trPr>
        <w:tc>
          <w:tcPr>
            <w:tcW w:w="8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001BE" w:rsidRPr="009001BE" w:rsidRDefault="009001BE" w:rsidP="009001BE">
            <w:pPr>
              <w:jc w:val="right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"Об исполнении бюджета </w:t>
            </w:r>
            <w:proofErr w:type="spellStart"/>
            <w:r w:rsidRPr="009001BE">
              <w:rPr>
                <w:rFonts w:ascii="Arial CYR" w:hAnsi="Arial CYR"/>
                <w:color w:val="000000"/>
              </w:rPr>
              <w:t>Карачевского</w:t>
            </w:r>
            <w:proofErr w:type="spellEnd"/>
            <w:r w:rsidRPr="009001BE">
              <w:rPr>
                <w:rFonts w:ascii="Arial CYR" w:hAnsi="Arial CYR"/>
                <w:color w:val="000000"/>
              </w:rPr>
              <w:t xml:space="preserve"> городского поселения </w:t>
            </w:r>
            <w:proofErr w:type="spellStart"/>
            <w:r w:rsidRPr="009001BE">
              <w:rPr>
                <w:rFonts w:ascii="Arial CYR" w:hAnsi="Arial CYR"/>
                <w:color w:val="000000"/>
              </w:rPr>
              <w:t>Карачевского</w:t>
            </w:r>
            <w:proofErr w:type="spellEnd"/>
            <w:r w:rsidRPr="009001BE">
              <w:rPr>
                <w:rFonts w:ascii="Arial CYR" w:hAnsi="Arial CYR"/>
                <w:color w:val="000000"/>
              </w:rPr>
              <w:t xml:space="preserve"> муниципального района Брянской области за 2023 год" </w:t>
            </w:r>
          </w:p>
        </w:tc>
      </w:tr>
      <w:tr w:rsidR="009001BE" w:rsidRPr="009001BE" w:rsidTr="009001BE">
        <w:trPr>
          <w:trHeight w:val="1260"/>
        </w:trPr>
        <w:tc>
          <w:tcPr>
            <w:tcW w:w="8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b/>
                <w:bCs/>
                <w:color w:val="000000"/>
                <w:sz w:val="24"/>
                <w:szCs w:val="24"/>
              </w:rPr>
            </w:pPr>
            <w:r w:rsidRPr="009001BE">
              <w:rPr>
                <w:rFonts w:ascii="Arial CYR" w:hAnsi="Arial CYR"/>
                <w:b/>
                <w:bCs/>
                <w:color w:val="000000"/>
                <w:sz w:val="24"/>
                <w:szCs w:val="24"/>
              </w:rPr>
              <w:t xml:space="preserve">Расходы бюджета </w:t>
            </w:r>
            <w:proofErr w:type="spellStart"/>
            <w:r w:rsidRPr="009001BE">
              <w:rPr>
                <w:rFonts w:ascii="Arial CYR" w:hAnsi="Arial CYR"/>
                <w:b/>
                <w:bCs/>
                <w:color w:val="000000"/>
                <w:sz w:val="24"/>
                <w:szCs w:val="24"/>
              </w:rPr>
              <w:t>Карачевского</w:t>
            </w:r>
            <w:proofErr w:type="spellEnd"/>
            <w:r w:rsidRPr="009001BE">
              <w:rPr>
                <w:rFonts w:ascii="Arial CYR" w:hAnsi="Arial CYR"/>
                <w:b/>
                <w:bCs/>
                <w:color w:val="000000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9001BE">
              <w:rPr>
                <w:rFonts w:ascii="Arial CYR" w:hAnsi="Arial CYR"/>
                <w:b/>
                <w:bCs/>
                <w:color w:val="000000"/>
                <w:sz w:val="24"/>
                <w:szCs w:val="24"/>
              </w:rPr>
              <w:t>Карачевского</w:t>
            </w:r>
            <w:proofErr w:type="spellEnd"/>
            <w:r w:rsidRPr="009001BE">
              <w:rPr>
                <w:rFonts w:ascii="Arial CYR" w:hAnsi="Arial CYR"/>
                <w:b/>
                <w:bCs/>
                <w:color w:val="000000"/>
                <w:sz w:val="24"/>
                <w:szCs w:val="24"/>
              </w:rPr>
              <w:t xml:space="preserve"> муниципального района Брянской области за 2023 год по разделам и подразделам классификации расходов бюджетов</w:t>
            </w:r>
          </w:p>
        </w:tc>
      </w:tr>
      <w:tr w:rsidR="009001BE" w:rsidRPr="009001BE" w:rsidTr="009001BE">
        <w:trPr>
          <w:trHeight w:val="225"/>
        </w:trPr>
        <w:tc>
          <w:tcPr>
            <w:tcW w:w="8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1BE" w:rsidRPr="009001BE" w:rsidRDefault="009001BE" w:rsidP="009001BE">
            <w:pPr>
              <w:jc w:val="right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(рублей)</w:t>
            </w:r>
          </w:p>
        </w:tc>
      </w:tr>
      <w:tr w:rsidR="009001BE" w:rsidRPr="009001BE" w:rsidTr="009001BE">
        <w:trPr>
          <w:trHeight w:val="525"/>
        </w:trPr>
        <w:tc>
          <w:tcPr>
            <w:tcW w:w="5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Наименование 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proofErr w:type="spellStart"/>
            <w:r w:rsidRPr="009001BE">
              <w:rPr>
                <w:rFonts w:ascii="Arial CYR" w:hAnsi="Arial CYR"/>
                <w:color w:val="000000"/>
              </w:rPr>
              <w:t>РзПр</w:t>
            </w:r>
            <w:proofErr w:type="spellEnd"/>
          </w:p>
        </w:tc>
        <w:tc>
          <w:tcPr>
            <w:tcW w:w="17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Кассовое исполнение за 2023 год</w:t>
            </w:r>
          </w:p>
        </w:tc>
      </w:tr>
      <w:tr w:rsidR="009001BE" w:rsidRPr="009001BE" w:rsidTr="009001BE">
        <w:trPr>
          <w:trHeight w:val="230"/>
        </w:trPr>
        <w:tc>
          <w:tcPr>
            <w:tcW w:w="5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01BE" w:rsidRPr="009001BE" w:rsidRDefault="009001BE" w:rsidP="009001BE">
            <w:pPr>
              <w:rPr>
                <w:rFonts w:ascii="Arial CYR" w:hAnsi="Arial CYR"/>
                <w:color w:val="000000"/>
              </w:rPr>
            </w:pPr>
          </w:p>
        </w:tc>
        <w:tc>
          <w:tcPr>
            <w:tcW w:w="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01BE" w:rsidRPr="009001BE" w:rsidRDefault="009001BE" w:rsidP="009001BE">
            <w:pPr>
              <w:rPr>
                <w:rFonts w:ascii="Arial CYR" w:hAnsi="Arial CYR"/>
                <w:color w:val="000000"/>
              </w:rPr>
            </w:pPr>
          </w:p>
        </w:tc>
        <w:tc>
          <w:tcPr>
            <w:tcW w:w="17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01BE" w:rsidRPr="009001BE" w:rsidRDefault="009001BE" w:rsidP="009001BE">
            <w:pPr>
              <w:rPr>
                <w:rFonts w:ascii="Arial CYR" w:hAnsi="Arial CYR"/>
                <w:color w:val="000000"/>
              </w:rPr>
            </w:pPr>
          </w:p>
        </w:tc>
      </w:tr>
      <w:tr w:rsidR="009001BE" w:rsidRPr="009001BE" w:rsidTr="009001BE">
        <w:trPr>
          <w:trHeight w:val="300"/>
        </w:trPr>
        <w:tc>
          <w:tcPr>
            <w:tcW w:w="5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001BE" w:rsidRPr="009001BE" w:rsidRDefault="009001BE" w:rsidP="009001BE">
            <w:pPr>
              <w:rPr>
                <w:rFonts w:ascii="Arial CYR" w:hAnsi="Arial CYR"/>
                <w:b/>
                <w:bCs/>
                <w:color w:val="000000"/>
              </w:rPr>
            </w:pPr>
            <w:r w:rsidRPr="009001BE">
              <w:rPr>
                <w:rFonts w:ascii="Arial CYR" w:hAnsi="Arial CYR"/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9001BE">
              <w:rPr>
                <w:rFonts w:ascii="Arial CYR" w:hAnsi="Arial CYR"/>
                <w:b/>
                <w:bCs/>
                <w:color w:val="000000"/>
              </w:rPr>
              <w:t>0100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9001BE">
              <w:rPr>
                <w:rFonts w:ascii="Arial CYR" w:hAnsi="Arial CYR"/>
                <w:b/>
                <w:bCs/>
                <w:color w:val="000000"/>
              </w:rPr>
              <w:t>3 323 536,85</w:t>
            </w:r>
          </w:p>
        </w:tc>
      </w:tr>
      <w:tr w:rsidR="009001BE" w:rsidRPr="009001BE" w:rsidTr="009001BE">
        <w:trPr>
          <w:trHeight w:val="780"/>
        </w:trPr>
        <w:tc>
          <w:tcPr>
            <w:tcW w:w="5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0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0103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642 267,26</w:t>
            </w:r>
          </w:p>
        </w:tc>
      </w:tr>
      <w:tr w:rsidR="009001BE" w:rsidRPr="009001BE" w:rsidTr="009001BE">
        <w:trPr>
          <w:trHeight w:val="375"/>
        </w:trPr>
        <w:tc>
          <w:tcPr>
            <w:tcW w:w="5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0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Другие общегосударственные вопросы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0113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2 681 269,59</w:t>
            </w:r>
          </w:p>
        </w:tc>
      </w:tr>
      <w:tr w:rsidR="009001BE" w:rsidRPr="009001BE" w:rsidTr="009001BE">
        <w:trPr>
          <w:trHeight w:val="600"/>
        </w:trPr>
        <w:tc>
          <w:tcPr>
            <w:tcW w:w="5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rPr>
                <w:rFonts w:ascii="Arial CYR" w:hAnsi="Arial CYR"/>
                <w:b/>
                <w:bCs/>
                <w:color w:val="000000"/>
              </w:rPr>
            </w:pPr>
            <w:r w:rsidRPr="009001BE">
              <w:rPr>
                <w:rFonts w:ascii="Arial CYR" w:hAnsi="Arial CYR"/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9001BE">
              <w:rPr>
                <w:rFonts w:ascii="Arial CYR" w:hAnsi="Arial CYR"/>
                <w:b/>
                <w:bCs/>
                <w:color w:val="000000"/>
              </w:rPr>
              <w:t>0300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9001BE">
              <w:rPr>
                <w:rFonts w:ascii="Arial CYR" w:hAnsi="Arial CYR"/>
                <w:b/>
                <w:bCs/>
                <w:color w:val="000000"/>
              </w:rPr>
              <w:t>637 777,35</w:t>
            </w:r>
          </w:p>
        </w:tc>
      </w:tr>
      <w:tr w:rsidR="009001BE" w:rsidRPr="009001BE" w:rsidTr="009001BE">
        <w:trPr>
          <w:trHeight w:val="360"/>
        </w:trPr>
        <w:tc>
          <w:tcPr>
            <w:tcW w:w="5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Обеспечение пожарной безопасности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0310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288 811,45</w:t>
            </w:r>
          </w:p>
        </w:tc>
      </w:tr>
      <w:tr w:rsidR="009001BE" w:rsidRPr="009001BE" w:rsidTr="009001BE">
        <w:trPr>
          <w:trHeight w:val="495"/>
        </w:trPr>
        <w:tc>
          <w:tcPr>
            <w:tcW w:w="5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0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0314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348 965,90</w:t>
            </w:r>
          </w:p>
        </w:tc>
      </w:tr>
      <w:tr w:rsidR="009001BE" w:rsidRPr="009001BE" w:rsidTr="009001BE">
        <w:trPr>
          <w:trHeight w:val="300"/>
        </w:trPr>
        <w:tc>
          <w:tcPr>
            <w:tcW w:w="5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rPr>
                <w:rFonts w:ascii="Arial CYR" w:hAnsi="Arial CYR"/>
                <w:b/>
                <w:bCs/>
                <w:color w:val="000000"/>
              </w:rPr>
            </w:pPr>
            <w:r w:rsidRPr="009001BE">
              <w:rPr>
                <w:rFonts w:ascii="Arial CYR" w:hAnsi="Arial CYR"/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9001BE">
              <w:rPr>
                <w:rFonts w:ascii="Arial CYR" w:hAnsi="Arial CYR"/>
                <w:b/>
                <w:bCs/>
                <w:color w:val="000000"/>
              </w:rPr>
              <w:t>0400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9001BE">
              <w:rPr>
                <w:rFonts w:ascii="Arial CYR" w:hAnsi="Arial CYR"/>
                <w:b/>
                <w:bCs/>
                <w:color w:val="000000"/>
              </w:rPr>
              <w:t>50 580 400,25</w:t>
            </w:r>
          </w:p>
        </w:tc>
      </w:tr>
      <w:tr w:rsidR="009001BE" w:rsidRPr="009001BE" w:rsidTr="009001BE">
        <w:trPr>
          <w:trHeight w:val="300"/>
        </w:trPr>
        <w:tc>
          <w:tcPr>
            <w:tcW w:w="5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0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Транспорт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0408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3 407 892,00</w:t>
            </w:r>
          </w:p>
        </w:tc>
      </w:tr>
      <w:tr w:rsidR="009001BE" w:rsidRPr="009001BE" w:rsidTr="009001BE">
        <w:trPr>
          <w:trHeight w:val="360"/>
        </w:trPr>
        <w:tc>
          <w:tcPr>
            <w:tcW w:w="5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0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Дорожное хозяйство (дорожные фонды)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0409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47 172 508,25</w:t>
            </w:r>
          </w:p>
        </w:tc>
      </w:tr>
      <w:tr w:rsidR="009001BE" w:rsidRPr="009001BE" w:rsidTr="009001BE">
        <w:trPr>
          <w:trHeight w:val="345"/>
        </w:trPr>
        <w:tc>
          <w:tcPr>
            <w:tcW w:w="5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rPr>
                <w:rFonts w:ascii="Arial CYR" w:hAnsi="Arial CYR"/>
                <w:b/>
                <w:bCs/>
                <w:color w:val="000000"/>
              </w:rPr>
            </w:pPr>
            <w:r w:rsidRPr="009001BE">
              <w:rPr>
                <w:rFonts w:ascii="Arial CYR" w:hAnsi="Arial CYR"/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9001BE">
              <w:rPr>
                <w:rFonts w:ascii="Arial CYR" w:hAnsi="Arial CYR"/>
                <w:b/>
                <w:bCs/>
                <w:color w:val="000000"/>
              </w:rPr>
              <w:t>0500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9001BE">
              <w:rPr>
                <w:rFonts w:ascii="Arial CYR" w:hAnsi="Arial CYR"/>
                <w:b/>
                <w:bCs/>
                <w:color w:val="000000"/>
              </w:rPr>
              <w:t>131 667 125,66</w:t>
            </w:r>
          </w:p>
        </w:tc>
      </w:tr>
      <w:tr w:rsidR="009001BE" w:rsidRPr="009001BE" w:rsidTr="009001BE">
        <w:trPr>
          <w:trHeight w:val="300"/>
        </w:trPr>
        <w:tc>
          <w:tcPr>
            <w:tcW w:w="5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0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Жилищное хозяйство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0501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684 266,99</w:t>
            </w:r>
          </w:p>
        </w:tc>
      </w:tr>
      <w:tr w:rsidR="009001BE" w:rsidRPr="009001BE" w:rsidTr="009001BE">
        <w:trPr>
          <w:trHeight w:val="300"/>
        </w:trPr>
        <w:tc>
          <w:tcPr>
            <w:tcW w:w="5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0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Коммунальное хозяйство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0502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6 648 845,19</w:t>
            </w:r>
          </w:p>
        </w:tc>
      </w:tr>
      <w:tr w:rsidR="009001BE" w:rsidRPr="009001BE" w:rsidTr="009001BE">
        <w:trPr>
          <w:trHeight w:val="300"/>
        </w:trPr>
        <w:tc>
          <w:tcPr>
            <w:tcW w:w="5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0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Благоустройство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0503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117 180 032,16</w:t>
            </w:r>
          </w:p>
        </w:tc>
      </w:tr>
      <w:tr w:rsidR="009001BE" w:rsidRPr="009001BE" w:rsidTr="009001BE">
        <w:trPr>
          <w:trHeight w:val="495"/>
        </w:trPr>
        <w:tc>
          <w:tcPr>
            <w:tcW w:w="5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0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0505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7 153 981,32</w:t>
            </w:r>
          </w:p>
        </w:tc>
      </w:tr>
      <w:tr w:rsidR="009001BE" w:rsidRPr="009001BE" w:rsidTr="009001BE">
        <w:trPr>
          <w:trHeight w:val="300"/>
        </w:trPr>
        <w:tc>
          <w:tcPr>
            <w:tcW w:w="5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rPr>
                <w:rFonts w:ascii="Arial CYR" w:hAnsi="Arial CYR"/>
                <w:b/>
                <w:bCs/>
                <w:color w:val="000000"/>
              </w:rPr>
            </w:pPr>
            <w:r w:rsidRPr="009001BE">
              <w:rPr>
                <w:rFonts w:ascii="Arial CYR" w:hAnsi="Arial CYR"/>
                <w:b/>
                <w:bCs/>
                <w:color w:val="000000"/>
              </w:rPr>
              <w:t>КУЛЬТУРА</w:t>
            </w:r>
            <w:proofErr w:type="gramStart"/>
            <w:r w:rsidRPr="009001BE">
              <w:rPr>
                <w:rFonts w:ascii="Arial CYR" w:hAnsi="Arial CYR"/>
                <w:b/>
                <w:bCs/>
                <w:color w:val="000000"/>
              </w:rPr>
              <w:t xml:space="preserve"> ,</w:t>
            </w:r>
            <w:proofErr w:type="gramEnd"/>
            <w:r w:rsidRPr="009001BE">
              <w:rPr>
                <w:rFonts w:ascii="Arial CYR" w:hAnsi="Arial CYR"/>
                <w:b/>
                <w:bCs/>
                <w:color w:val="000000"/>
              </w:rPr>
              <w:t xml:space="preserve"> КИНЕМАТОГРАФИЯ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9001BE">
              <w:rPr>
                <w:rFonts w:ascii="Arial CYR" w:hAnsi="Arial CYR"/>
                <w:b/>
                <w:bCs/>
                <w:color w:val="000000"/>
              </w:rPr>
              <w:t>0800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9001BE">
              <w:rPr>
                <w:rFonts w:ascii="Arial CYR" w:hAnsi="Arial CYR"/>
                <w:b/>
                <w:bCs/>
                <w:color w:val="000000"/>
              </w:rPr>
              <w:t>5 241 715,22</w:t>
            </w:r>
          </w:p>
        </w:tc>
      </w:tr>
      <w:tr w:rsidR="009001BE" w:rsidRPr="009001BE" w:rsidTr="009001BE">
        <w:trPr>
          <w:trHeight w:val="315"/>
        </w:trPr>
        <w:tc>
          <w:tcPr>
            <w:tcW w:w="5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0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Культура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0804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5 241 715,22</w:t>
            </w:r>
          </w:p>
        </w:tc>
      </w:tr>
      <w:tr w:rsidR="009001BE" w:rsidRPr="009001BE" w:rsidTr="009001BE">
        <w:trPr>
          <w:trHeight w:val="300"/>
        </w:trPr>
        <w:tc>
          <w:tcPr>
            <w:tcW w:w="5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rPr>
                <w:rFonts w:ascii="Arial CYR" w:hAnsi="Arial CYR"/>
                <w:b/>
                <w:bCs/>
                <w:color w:val="000000"/>
              </w:rPr>
            </w:pPr>
            <w:r w:rsidRPr="009001BE">
              <w:rPr>
                <w:rFonts w:ascii="Arial CYR" w:hAnsi="Arial CYR"/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9001BE">
              <w:rPr>
                <w:rFonts w:ascii="Arial CYR" w:hAnsi="Arial CYR"/>
                <w:b/>
                <w:bCs/>
                <w:color w:val="000000"/>
              </w:rPr>
              <w:t>1000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9001BE">
              <w:rPr>
                <w:rFonts w:ascii="Arial CYR" w:hAnsi="Arial CYR"/>
                <w:b/>
                <w:bCs/>
                <w:color w:val="000000"/>
              </w:rPr>
              <w:t>1 576 175,67</w:t>
            </w:r>
          </w:p>
        </w:tc>
      </w:tr>
      <w:tr w:rsidR="009001BE" w:rsidRPr="009001BE" w:rsidTr="009001BE">
        <w:trPr>
          <w:trHeight w:val="300"/>
        </w:trPr>
        <w:tc>
          <w:tcPr>
            <w:tcW w:w="5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0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Пенсионное обеспечение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1001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583 908,87</w:t>
            </w:r>
          </w:p>
        </w:tc>
      </w:tr>
      <w:tr w:rsidR="009001BE" w:rsidRPr="009001BE" w:rsidTr="009001BE">
        <w:trPr>
          <w:trHeight w:val="300"/>
        </w:trPr>
        <w:tc>
          <w:tcPr>
            <w:tcW w:w="5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0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Социальное обеспечение населения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1003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136 354,00</w:t>
            </w:r>
          </w:p>
        </w:tc>
      </w:tr>
      <w:tr w:rsidR="009001BE" w:rsidRPr="009001BE" w:rsidTr="009001BE">
        <w:trPr>
          <w:trHeight w:val="300"/>
        </w:trPr>
        <w:tc>
          <w:tcPr>
            <w:tcW w:w="5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0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Охрана семьи и детства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1004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745 912,80</w:t>
            </w:r>
          </w:p>
        </w:tc>
      </w:tr>
      <w:tr w:rsidR="009001BE" w:rsidRPr="009001BE" w:rsidTr="009001BE">
        <w:trPr>
          <w:trHeight w:val="300"/>
        </w:trPr>
        <w:tc>
          <w:tcPr>
            <w:tcW w:w="5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0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1006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110 000,00</w:t>
            </w:r>
          </w:p>
        </w:tc>
      </w:tr>
      <w:tr w:rsidR="009001BE" w:rsidRPr="009001BE" w:rsidTr="009001BE">
        <w:trPr>
          <w:trHeight w:val="300"/>
        </w:trPr>
        <w:tc>
          <w:tcPr>
            <w:tcW w:w="5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rPr>
                <w:rFonts w:ascii="Arial CYR" w:hAnsi="Arial CYR"/>
                <w:b/>
                <w:bCs/>
                <w:color w:val="000000"/>
              </w:rPr>
            </w:pPr>
            <w:r w:rsidRPr="009001BE">
              <w:rPr>
                <w:rFonts w:ascii="Arial CYR" w:hAnsi="Arial CYR"/>
                <w:b/>
                <w:bCs/>
                <w:color w:val="000000"/>
              </w:rPr>
              <w:t>ФИЗИЧЕСКАЯ КУЛЬТУРА И СПОРТ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9001BE">
              <w:rPr>
                <w:rFonts w:ascii="Arial CYR" w:hAnsi="Arial CYR"/>
                <w:b/>
                <w:bCs/>
                <w:color w:val="000000"/>
              </w:rPr>
              <w:t>1100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9001BE">
              <w:rPr>
                <w:rFonts w:ascii="Arial CYR" w:hAnsi="Arial CYR"/>
                <w:b/>
                <w:bCs/>
                <w:color w:val="000000"/>
              </w:rPr>
              <w:t>10 485 019,08</w:t>
            </w:r>
          </w:p>
        </w:tc>
      </w:tr>
      <w:tr w:rsidR="009001BE" w:rsidRPr="009001BE" w:rsidTr="009001BE">
        <w:trPr>
          <w:trHeight w:val="300"/>
        </w:trPr>
        <w:tc>
          <w:tcPr>
            <w:tcW w:w="5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0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Физическая культура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1101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10 485 019,08</w:t>
            </w:r>
          </w:p>
        </w:tc>
      </w:tr>
      <w:tr w:rsidR="009001BE" w:rsidRPr="009001BE" w:rsidTr="009001BE">
        <w:trPr>
          <w:trHeight w:val="255"/>
        </w:trPr>
        <w:tc>
          <w:tcPr>
            <w:tcW w:w="64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rPr>
                <w:rFonts w:ascii="Arial CYR" w:hAnsi="Arial CYR"/>
                <w:b/>
                <w:bCs/>
                <w:color w:val="000000"/>
              </w:rPr>
            </w:pPr>
            <w:r w:rsidRPr="009001BE">
              <w:rPr>
                <w:rFonts w:ascii="Arial CYR" w:hAnsi="Arial CYR"/>
                <w:b/>
                <w:bCs/>
                <w:color w:val="000000"/>
              </w:rPr>
              <w:t>Итого: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9001BE">
              <w:rPr>
                <w:rFonts w:ascii="Arial CYR" w:hAnsi="Arial CYR"/>
                <w:b/>
                <w:bCs/>
                <w:color w:val="000000"/>
              </w:rPr>
              <w:t>203 511 750,08</w:t>
            </w:r>
          </w:p>
        </w:tc>
      </w:tr>
    </w:tbl>
    <w:p w:rsidR="009001BE" w:rsidRDefault="009001BE" w:rsidP="009733A9">
      <w:pPr>
        <w:spacing w:after="200" w:line="276" w:lineRule="auto"/>
      </w:pPr>
    </w:p>
    <w:p w:rsidR="009001BE" w:rsidRDefault="009001BE" w:rsidP="009001BE">
      <w:r>
        <w:br w:type="page"/>
      </w:r>
    </w:p>
    <w:tbl>
      <w:tblPr>
        <w:tblW w:w="10773" w:type="dxa"/>
        <w:tblInd w:w="-1026" w:type="dxa"/>
        <w:tblLook w:val="04A0" w:firstRow="1" w:lastRow="0" w:firstColumn="1" w:lastColumn="0" w:noHBand="0" w:noVBand="1"/>
      </w:tblPr>
      <w:tblGrid>
        <w:gridCol w:w="4678"/>
        <w:gridCol w:w="734"/>
        <w:gridCol w:w="640"/>
        <w:gridCol w:w="820"/>
        <w:gridCol w:w="1351"/>
        <w:gridCol w:w="760"/>
        <w:gridCol w:w="1790"/>
      </w:tblGrid>
      <w:tr w:rsidR="009001BE" w:rsidRPr="009001BE" w:rsidTr="009001BE">
        <w:trPr>
          <w:trHeight w:val="300"/>
        </w:trPr>
        <w:tc>
          <w:tcPr>
            <w:tcW w:w="1077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01BE" w:rsidRPr="009001BE" w:rsidRDefault="009001BE" w:rsidP="009001BE">
            <w:pPr>
              <w:jc w:val="right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lastRenderedPageBreak/>
              <w:t>Приложение 3</w:t>
            </w:r>
          </w:p>
        </w:tc>
      </w:tr>
      <w:tr w:rsidR="009001BE" w:rsidRPr="009001BE" w:rsidTr="009001BE">
        <w:trPr>
          <w:trHeight w:val="300"/>
        </w:trPr>
        <w:tc>
          <w:tcPr>
            <w:tcW w:w="1077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01BE" w:rsidRPr="009001BE" w:rsidRDefault="009001BE" w:rsidP="009001BE">
            <w:pPr>
              <w:jc w:val="right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к решению </w:t>
            </w:r>
            <w:proofErr w:type="spellStart"/>
            <w:r w:rsidRPr="009001BE">
              <w:rPr>
                <w:rFonts w:ascii="Arial CYR" w:hAnsi="Arial CYR"/>
                <w:color w:val="000000"/>
              </w:rPr>
              <w:t>Карачевского</w:t>
            </w:r>
            <w:proofErr w:type="spellEnd"/>
            <w:r w:rsidRPr="009001BE">
              <w:rPr>
                <w:rFonts w:ascii="Arial CYR" w:hAnsi="Arial CYR"/>
                <w:color w:val="000000"/>
              </w:rPr>
              <w:t xml:space="preserve"> городского Совета народных депутатов</w:t>
            </w:r>
          </w:p>
        </w:tc>
      </w:tr>
      <w:tr w:rsidR="009001BE" w:rsidRPr="009001BE" w:rsidTr="009001BE">
        <w:trPr>
          <w:trHeight w:val="480"/>
        </w:trPr>
        <w:tc>
          <w:tcPr>
            <w:tcW w:w="1077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01BE" w:rsidRPr="009001BE" w:rsidRDefault="009001BE" w:rsidP="009001BE">
            <w:pPr>
              <w:jc w:val="right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"Об исполнении бюджета </w:t>
            </w:r>
            <w:proofErr w:type="spellStart"/>
            <w:r w:rsidRPr="009001BE">
              <w:rPr>
                <w:rFonts w:ascii="Arial CYR" w:hAnsi="Arial CYR"/>
                <w:color w:val="000000"/>
              </w:rPr>
              <w:t>Карачевского</w:t>
            </w:r>
            <w:proofErr w:type="spellEnd"/>
            <w:r w:rsidRPr="009001BE">
              <w:rPr>
                <w:rFonts w:ascii="Arial CYR" w:hAnsi="Arial CYR"/>
                <w:color w:val="000000"/>
              </w:rPr>
              <w:t xml:space="preserve"> городского поселения </w:t>
            </w:r>
            <w:proofErr w:type="spellStart"/>
            <w:r w:rsidRPr="009001BE">
              <w:rPr>
                <w:rFonts w:ascii="Arial CYR" w:hAnsi="Arial CYR"/>
                <w:color w:val="000000"/>
              </w:rPr>
              <w:t>Карачевского</w:t>
            </w:r>
            <w:proofErr w:type="spellEnd"/>
            <w:r w:rsidRPr="009001BE">
              <w:rPr>
                <w:rFonts w:ascii="Arial CYR" w:hAnsi="Arial CYR"/>
                <w:color w:val="000000"/>
              </w:rPr>
              <w:t xml:space="preserve"> муниципального района Брянской области за 2023 год"</w:t>
            </w:r>
          </w:p>
        </w:tc>
      </w:tr>
      <w:tr w:rsidR="009001BE" w:rsidRPr="009001BE" w:rsidTr="009001BE">
        <w:trPr>
          <w:trHeight w:val="855"/>
        </w:trPr>
        <w:tc>
          <w:tcPr>
            <w:tcW w:w="1077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9001BE">
              <w:rPr>
                <w:rFonts w:ascii="Arial CYR" w:hAnsi="Arial CYR"/>
                <w:b/>
                <w:bCs/>
                <w:color w:val="000000"/>
              </w:rPr>
              <w:t xml:space="preserve">Расходы бюджета </w:t>
            </w:r>
            <w:proofErr w:type="spellStart"/>
            <w:r w:rsidRPr="009001BE">
              <w:rPr>
                <w:rFonts w:ascii="Arial CYR" w:hAnsi="Arial CYR"/>
                <w:b/>
                <w:bCs/>
                <w:color w:val="000000"/>
              </w:rPr>
              <w:t>Карачевского</w:t>
            </w:r>
            <w:proofErr w:type="spellEnd"/>
            <w:r w:rsidRPr="009001BE">
              <w:rPr>
                <w:rFonts w:ascii="Arial CYR" w:hAnsi="Arial CYR"/>
                <w:b/>
                <w:bCs/>
                <w:color w:val="000000"/>
              </w:rPr>
              <w:t xml:space="preserve"> городского поселения </w:t>
            </w:r>
            <w:proofErr w:type="spellStart"/>
            <w:r w:rsidRPr="009001BE">
              <w:rPr>
                <w:rFonts w:ascii="Arial CYR" w:hAnsi="Arial CYR"/>
                <w:b/>
                <w:bCs/>
                <w:color w:val="000000"/>
              </w:rPr>
              <w:t>Карачевского</w:t>
            </w:r>
            <w:proofErr w:type="spellEnd"/>
            <w:r w:rsidRPr="009001BE">
              <w:rPr>
                <w:rFonts w:ascii="Arial CYR" w:hAnsi="Arial CYR"/>
                <w:b/>
                <w:bCs/>
                <w:color w:val="000000"/>
              </w:rPr>
              <w:t xml:space="preserve"> муниципального района Брянской области за 2023 год по ведомственной структуре расходов бюджета городского поселения</w:t>
            </w:r>
          </w:p>
        </w:tc>
      </w:tr>
      <w:tr w:rsidR="009001BE" w:rsidRPr="009001BE" w:rsidTr="009001BE">
        <w:trPr>
          <w:trHeight w:val="255"/>
        </w:trPr>
        <w:tc>
          <w:tcPr>
            <w:tcW w:w="1077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1BE" w:rsidRPr="009001BE" w:rsidRDefault="009001BE" w:rsidP="009001BE">
            <w:pPr>
              <w:jc w:val="right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(рублей)</w:t>
            </w:r>
          </w:p>
        </w:tc>
      </w:tr>
      <w:tr w:rsidR="009001BE" w:rsidRPr="009001BE" w:rsidTr="009001BE">
        <w:trPr>
          <w:trHeight w:val="525"/>
        </w:trPr>
        <w:tc>
          <w:tcPr>
            <w:tcW w:w="4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Наименование </w:t>
            </w:r>
          </w:p>
        </w:tc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ГРБС</w:t>
            </w:r>
          </w:p>
        </w:tc>
        <w:tc>
          <w:tcPr>
            <w:tcW w:w="6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proofErr w:type="spellStart"/>
            <w:r w:rsidRPr="009001BE">
              <w:rPr>
                <w:rFonts w:ascii="Arial CYR" w:hAnsi="Arial CYR"/>
                <w:color w:val="000000"/>
              </w:rPr>
              <w:t>Рз</w:t>
            </w:r>
            <w:proofErr w:type="spellEnd"/>
          </w:p>
        </w:tc>
        <w:tc>
          <w:tcPr>
            <w:tcW w:w="8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proofErr w:type="spellStart"/>
            <w:proofErr w:type="gramStart"/>
            <w:r w:rsidRPr="009001BE">
              <w:rPr>
                <w:rFonts w:ascii="Arial CYR" w:hAnsi="Arial CYR"/>
                <w:color w:val="000000"/>
              </w:rPr>
              <w:t>Пр</w:t>
            </w:r>
            <w:proofErr w:type="spellEnd"/>
            <w:proofErr w:type="gramEnd"/>
          </w:p>
        </w:tc>
        <w:tc>
          <w:tcPr>
            <w:tcW w:w="13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ЦСР</w:t>
            </w:r>
          </w:p>
        </w:tc>
        <w:tc>
          <w:tcPr>
            <w:tcW w:w="7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ВР</w:t>
            </w:r>
          </w:p>
        </w:tc>
        <w:tc>
          <w:tcPr>
            <w:tcW w:w="17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Кассовое исполнение за 2023 год</w:t>
            </w:r>
          </w:p>
        </w:tc>
      </w:tr>
      <w:tr w:rsidR="009001BE" w:rsidRPr="009001BE" w:rsidTr="009001BE">
        <w:trPr>
          <w:trHeight w:val="300"/>
        </w:trPr>
        <w:tc>
          <w:tcPr>
            <w:tcW w:w="4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01BE" w:rsidRPr="009001BE" w:rsidRDefault="009001BE" w:rsidP="009001BE">
            <w:pPr>
              <w:rPr>
                <w:rFonts w:ascii="Arial CYR" w:hAnsi="Arial CYR"/>
                <w:color w:val="000000"/>
              </w:rPr>
            </w:pPr>
          </w:p>
        </w:tc>
        <w:tc>
          <w:tcPr>
            <w:tcW w:w="7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01BE" w:rsidRPr="009001BE" w:rsidRDefault="009001BE" w:rsidP="009001BE">
            <w:pPr>
              <w:rPr>
                <w:rFonts w:ascii="Arial CYR" w:hAnsi="Arial CYR"/>
                <w:color w:val="000000"/>
              </w:rPr>
            </w:pPr>
          </w:p>
        </w:tc>
        <w:tc>
          <w:tcPr>
            <w:tcW w:w="6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01BE" w:rsidRPr="009001BE" w:rsidRDefault="009001BE" w:rsidP="009001BE">
            <w:pPr>
              <w:rPr>
                <w:rFonts w:ascii="Arial CYR" w:hAnsi="Arial CYR"/>
                <w:color w:val="000000"/>
              </w:rPr>
            </w:pPr>
          </w:p>
        </w:tc>
        <w:tc>
          <w:tcPr>
            <w:tcW w:w="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01BE" w:rsidRPr="009001BE" w:rsidRDefault="009001BE" w:rsidP="009001BE">
            <w:pPr>
              <w:rPr>
                <w:rFonts w:ascii="Arial CYR" w:hAnsi="Arial CYR"/>
                <w:color w:val="000000"/>
              </w:rPr>
            </w:pPr>
          </w:p>
        </w:tc>
        <w:tc>
          <w:tcPr>
            <w:tcW w:w="13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01BE" w:rsidRPr="009001BE" w:rsidRDefault="009001BE" w:rsidP="009001BE">
            <w:pPr>
              <w:rPr>
                <w:rFonts w:ascii="Arial CYR" w:hAnsi="Arial CYR"/>
                <w:color w:val="000000"/>
              </w:rPr>
            </w:pPr>
          </w:p>
        </w:tc>
        <w:tc>
          <w:tcPr>
            <w:tcW w:w="7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01BE" w:rsidRPr="009001BE" w:rsidRDefault="009001BE" w:rsidP="009001BE">
            <w:pPr>
              <w:rPr>
                <w:rFonts w:ascii="Arial CYR" w:hAnsi="Arial CYR"/>
                <w:color w:val="000000"/>
              </w:rPr>
            </w:pPr>
          </w:p>
        </w:tc>
        <w:tc>
          <w:tcPr>
            <w:tcW w:w="17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01BE" w:rsidRPr="009001BE" w:rsidRDefault="009001BE" w:rsidP="009001BE">
            <w:pPr>
              <w:rPr>
                <w:rFonts w:ascii="Arial CYR" w:hAnsi="Arial CYR"/>
                <w:color w:val="000000"/>
              </w:rPr>
            </w:pPr>
          </w:p>
        </w:tc>
      </w:tr>
      <w:tr w:rsidR="009001BE" w:rsidRPr="009001BE" w:rsidTr="009001BE">
        <w:trPr>
          <w:trHeight w:val="52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0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</w:t>
            </w:r>
            <w:proofErr w:type="spellStart"/>
            <w:r w:rsidRPr="009001BE">
              <w:rPr>
                <w:rFonts w:ascii="Arial CYR" w:hAnsi="Arial CYR"/>
                <w:color w:val="000000"/>
              </w:rPr>
              <w:t>Карачевский</w:t>
            </w:r>
            <w:proofErr w:type="spellEnd"/>
            <w:r w:rsidRPr="009001BE">
              <w:rPr>
                <w:rFonts w:ascii="Arial CYR" w:hAnsi="Arial CYR"/>
                <w:color w:val="000000"/>
              </w:rPr>
              <w:t xml:space="preserve"> городской Совет народных депутатов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0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642 267,26</w:t>
            </w:r>
          </w:p>
        </w:tc>
      </w:tr>
      <w:tr w:rsidR="009001BE" w:rsidRPr="009001BE" w:rsidTr="009001BE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ОБЩЕГОСУДАРСТВЕННЫЕ ВОПРОСЫ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642 267,26</w:t>
            </w:r>
          </w:p>
        </w:tc>
      </w:tr>
      <w:tr w:rsidR="009001BE" w:rsidRPr="009001BE" w:rsidTr="009001BE">
        <w:trPr>
          <w:trHeight w:val="10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642 267,26</w:t>
            </w:r>
          </w:p>
        </w:tc>
      </w:tr>
      <w:tr w:rsidR="009001BE" w:rsidRPr="009001BE" w:rsidTr="009001BE">
        <w:trPr>
          <w:trHeight w:val="70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5000080040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642 267,26</w:t>
            </w:r>
          </w:p>
        </w:tc>
      </w:tr>
      <w:tr w:rsidR="009001BE" w:rsidRPr="009001BE" w:rsidTr="009001BE">
        <w:trPr>
          <w:trHeight w:val="15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5000080040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100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409 708,00</w:t>
            </w:r>
          </w:p>
        </w:tc>
      </w:tr>
      <w:tr w:rsidR="009001BE" w:rsidRPr="009001BE" w:rsidTr="009001BE">
        <w:trPr>
          <w:trHeight w:val="5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5000080040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120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409 708,00</w:t>
            </w:r>
          </w:p>
        </w:tc>
      </w:tr>
      <w:tr w:rsidR="009001BE" w:rsidRPr="009001BE" w:rsidTr="009001BE">
        <w:trPr>
          <w:trHeight w:val="79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5000080040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232 309,26</w:t>
            </w:r>
          </w:p>
        </w:tc>
      </w:tr>
      <w:tr w:rsidR="009001BE" w:rsidRPr="009001BE" w:rsidTr="009001BE">
        <w:trPr>
          <w:trHeight w:val="7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5000080040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232 309,26</w:t>
            </w:r>
          </w:p>
        </w:tc>
      </w:tr>
      <w:tr w:rsidR="009001BE" w:rsidRPr="009001BE" w:rsidTr="009001BE">
        <w:trPr>
          <w:trHeight w:val="40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      Иные бюджетные ассигнования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5000080040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800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250,00</w:t>
            </w:r>
          </w:p>
        </w:tc>
      </w:tr>
      <w:tr w:rsidR="009001BE" w:rsidRPr="009001BE" w:rsidTr="009001BE">
        <w:trPr>
          <w:trHeight w:val="34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Уплата налогов, сборов и иных платежей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5000080040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850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250,00</w:t>
            </w:r>
          </w:p>
        </w:tc>
      </w:tr>
      <w:tr w:rsidR="009001BE" w:rsidRPr="009001BE" w:rsidTr="009001BE">
        <w:trPr>
          <w:trHeight w:val="57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Администрация </w:t>
            </w:r>
            <w:proofErr w:type="spellStart"/>
            <w:r w:rsidRPr="009001BE">
              <w:rPr>
                <w:rFonts w:ascii="Arial CYR" w:hAnsi="Arial CYR"/>
                <w:color w:val="000000"/>
              </w:rPr>
              <w:t>Карачевского</w:t>
            </w:r>
            <w:proofErr w:type="spellEnd"/>
            <w:r w:rsidRPr="009001BE">
              <w:rPr>
                <w:rFonts w:ascii="Arial CYR" w:hAnsi="Arial CYR"/>
                <w:color w:val="000000"/>
              </w:rPr>
              <w:t xml:space="preserve"> район</w:t>
            </w:r>
            <w:proofErr w:type="gramStart"/>
            <w:r w:rsidRPr="009001BE">
              <w:rPr>
                <w:rFonts w:ascii="Arial CYR" w:hAnsi="Arial CYR"/>
                <w:color w:val="000000"/>
              </w:rPr>
              <w:t>а(</w:t>
            </w:r>
            <w:proofErr w:type="gramEnd"/>
            <w:r w:rsidRPr="009001BE">
              <w:rPr>
                <w:rFonts w:ascii="Arial CYR" w:hAnsi="Arial CYR"/>
                <w:color w:val="000000"/>
              </w:rPr>
              <w:t>городское поселение)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202 869 482,82</w:t>
            </w:r>
          </w:p>
        </w:tc>
      </w:tr>
      <w:tr w:rsidR="009001BE" w:rsidRPr="009001BE" w:rsidTr="009001BE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ОБЩЕГОСУДАРСТВЕННЫЕ ВОПРОСЫ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2 681 269,59</w:t>
            </w:r>
          </w:p>
        </w:tc>
      </w:tr>
      <w:tr w:rsidR="009001BE" w:rsidRPr="009001BE" w:rsidTr="009001BE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Другие общегосударственные вопросы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2 681 269,59</w:t>
            </w:r>
          </w:p>
        </w:tc>
      </w:tr>
      <w:tr w:rsidR="009001BE" w:rsidRPr="009001BE" w:rsidTr="009001BE">
        <w:trPr>
          <w:trHeight w:val="6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Исполнение исковых требований на основании вступивших в законную силу судебных актов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5000083270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34 999,98</w:t>
            </w:r>
          </w:p>
        </w:tc>
      </w:tr>
      <w:tr w:rsidR="009001BE" w:rsidRPr="009001BE" w:rsidTr="009001BE">
        <w:trPr>
          <w:trHeight w:val="46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Иные бюджетные ассигнования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5000083270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800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34 999,98</w:t>
            </w:r>
          </w:p>
        </w:tc>
      </w:tr>
      <w:tr w:rsidR="009001BE" w:rsidRPr="009001BE" w:rsidTr="009001BE">
        <w:trPr>
          <w:trHeight w:val="46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Исполнение судебных актов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5000083270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830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34 999,98</w:t>
            </w:r>
          </w:p>
        </w:tc>
      </w:tr>
      <w:tr w:rsidR="009001BE" w:rsidRPr="009001BE" w:rsidTr="009001BE">
        <w:trPr>
          <w:trHeight w:val="25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</w:t>
            </w:r>
            <w:proofErr w:type="gramStart"/>
            <w:r w:rsidRPr="009001BE">
              <w:rPr>
                <w:rFonts w:ascii="Arial CYR" w:hAnsi="Arial CYR"/>
                <w:color w:val="000000"/>
              </w:rPr>
              <w:t xml:space="preserve">Осуществление отдельных государственных полномочий Брянской области в сфере деятельности по профилактике безнадзорности и правонарушений несовершеннолетних, организации деятельности административных комиссий и определения перечня должностных лиц органов местного самоуправления, уполномоченных составлять протоколы об административных правонарушениях (осуществление отдельных государственных полномочий Брянской области по </w:t>
            </w:r>
            <w:r w:rsidRPr="009001BE">
              <w:rPr>
                <w:rFonts w:ascii="Arial CYR" w:hAnsi="Arial CYR"/>
                <w:color w:val="000000"/>
              </w:rPr>
              <w:lastRenderedPageBreak/>
              <w:t>определению перечня должностных лиц органов местного самоуправления, уполномоченных составлять протоколы об административных правонарушениях)</w:t>
            </w:r>
            <w:proofErr w:type="gramEnd"/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lastRenderedPageBreak/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5141112023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200,00</w:t>
            </w:r>
          </w:p>
        </w:tc>
      </w:tr>
      <w:tr w:rsidR="009001BE" w:rsidRPr="009001BE" w:rsidTr="009001BE">
        <w:trPr>
          <w:trHeight w:val="76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5141112023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200,00</w:t>
            </w:r>
          </w:p>
        </w:tc>
      </w:tr>
      <w:tr w:rsidR="009001BE" w:rsidRPr="009001BE" w:rsidTr="009001BE">
        <w:trPr>
          <w:trHeight w:val="76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5141112023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200,00</w:t>
            </w:r>
          </w:p>
        </w:tc>
      </w:tr>
      <w:tr w:rsidR="009001BE" w:rsidRPr="009001BE" w:rsidTr="009001BE">
        <w:trPr>
          <w:trHeight w:val="76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Многофункциональные центры предоставления государственных и муниципальных услуг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5141180710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328 480,79</w:t>
            </w:r>
          </w:p>
        </w:tc>
      </w:tr>
      <w:tr w:rsidR="009001BE" w:rsidRPr="009001BE" w:rsidTr="009001BE">
        <w:trPr>
          <w:trHeight w:val="76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5141180710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328 480,79</w:t>
            </w:r>
          </w:p>
        </w:tc>
      </w:tr>
      <w:tr w:rsidR="009001BE" w:rsidRPr="009001BE" w:rsidTr="009001BE">
        <w:trPr>
          <w:trHeight w:val="76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5141180710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328 480,79</w:t>
            </w:r>
          </w:p>
        </w:tc>
      </w:tr>
      <w:tr w:rsidR="009001BE" w:rsidRPr="009001BE" w:rsidTr="009001BE">
        <w:trPr>
          <w:trHeight w:val="76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Оценка имущества, признание прав и регулирование отношений муниципальной собственности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5141180900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321 935,27</w:t>
            </w:r>
          </w:p>
        </w:tc>
      </w:tr>
      <w:tr w:rsidR="009001BE" w:rsidRPr="009001BE" w:rsidTr="009001BE">
        <w:trPr>
          <w:trHeight w:val="76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5141180900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321 935,27</w:t>
            </w:r>
          </w:p>
        </w:tc>
      </w:tr>
      <w:tr w:rsidR="009001BE" w:rsidRPr="009001BE" w:rsidTr="009001BE">
        <w:trPr>
          <w:trHeight w:val="76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5141180900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321 935,27</w:t>
            </w:r>
          </w:p>
        </w:tc>
      </w:tr>
      <w:tr w:rsidR="009001BE" w:rsidRPr="009001BE" w:rsidTr="009001BE">
        <w:trPr>
          <w:trHeight w:val="99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Эксплуатация и содержание имущества, находящегося в муниципальной собственности, арендованного недвижимого имущества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5141180930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1 995 653,55</w:t>
            </w:r>
          </w:p>
        </w:tc>
      </w:tr>
      <w:tr w:rsidR="009001BE" w:rsidRPr="009001BE" w:rsidTr="009001BE">
        <w:trPr>
          <w:trHeight w:val="78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5141180930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1 896 153,55</w:t>
            </w:r>
          </w:p>
        </w:tc>
      </w:tr>
      <w:tr w:rsidR="009001BE" w:rsidRPr="009001BE" w:rsidTr="009001BE">
        <w:trPr>
          <w:trHeight w:val="78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5141180930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1 896 153,55</w:t>
            </w:r>
          </w:p>
        </w:tc>
      </w:tr>
      <w:tr w:rsidR="009001BE" w:rsidRPr="009001BE" w:rsidTr="009001BE">
        <w:trPr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  Иные бюджетные ассигнования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5141180930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800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99 500,00</w:t>
            </w:r>
          </w:p>
        </w:tc>
      </w:tr>
      <w:tr w:rsidR="009001BE" w:rsidRPr="009001BE" w:rsidTr="009001BE">
        <w:trPr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Уплата налогов, сборов и иных платежей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5141180930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850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99 500,00</w:t>
            </w:r>
          </w:p>
        </w:tc>
      </w:tr>
      <w:tr w:rsidR="009001BE" w:rsidRPr="009001BE" w:rsidTr="009001BE">
        <w:trPr>
          <w:trHeight w:val="57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НАЦИОНАЛЬНАЯ БЕЗОПАСНОСТЬ И ПРАВООХРАНИТЕЛЬНАЯ ДЕЯТЕЛЬНОСТЬ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637 777,35</w:t>
            </w:r>
          </w:p>
        </w:tc>
      </w:tr>
      <w:tr w:rsidR="009001BE" w:rsidRPr="009001BE" w:rsidTr="009001BE">
        <w:trPr>
          <w:trHeight w:val="100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288 811,45</w:t>
            </w:r>
          </w:p>
        </w:tc>
      </w:tr>
      <w:tr w:rsidR="009001BE" w:rsidRPr="009001BE" w:rsidTr="009001BE">
        <w:trPr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Мероприятия в сфере пожарной безопасности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5141281140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288 811,45</w:t>
            </w:r>
          </w:p>
        </w:tc>
      </w:tr>
      <w:tr w:rsidR="009001BE" w:rsidRPr="009001BE" w:rsidTr="009001BE">
        <w:trPr>
          <w:trHeight w:val="78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5141281140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288 811,45</w:t>
            </w:r>
          </w:p>
        </w:tc>
      </w:tr>
      <w:tr w:rsidR="009001BE" w:rsidRPr="009001BE" w:rsidTr="009001BE">
        <w:trPr>
          <w:trHeight w:val="78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5141281140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288 811,45</w:t>
            </w:r>
          </w:p>
        </w:tc>
      </w:tr>
      <w:tr w:rsidR="009001BE" w:rsidRPr="009001BE" w:rsidTr="009001BE">
        <w:trPr>
          <w:trHeight w:val="78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lastRenderedPageBreak/>
              <w:t xml:space="preserve">      Другие вопросы в области национальной безопасности и правоохранительной деятельности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348 965,90</w:t>
            </w:r>
          </w:p>
        </w:tc>
      </w:tr>
      <w:tr w:rsidR="009001BE" w:rsidRPr="009001BE" w:rsidTr="009001BE">
        <w:trPr>
          <w:trHeight w:val="78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Мероприятия по обеспечению функционирования комплекса "Безопасный город"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5141281190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348 965,90</w:t>
            </w:r>
          </w:p>
        </w:tc>
      </w:tr>
      <w:tr w:rsidR="009001BE" w:rsidRPr="009001BE" w:rsidTr="009001BE">
        <w:trPr>
          <w:trHeight w:val="78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5141281190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348 965,90</w:t>
            </w:r>
          </w:p>
        </w:tc>
      </w:tr>
      <w:tr w:rsidR="009001BE" w:rsidRPr="009001BE" w:rsidTr="009001BE">
        <w:trPr>
          <w:trHeight w:val="78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5141281190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348 965,90</w:t>
            </w:r>
          </w:p>
        </w:tc>
      </w:tr>
      <w:tr w:rsidR="009001BE" w:rsidRPr="009001BE" w:rsidTr="009001BE">
        <w:trPr>
          <w:trHeight w:val="46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НАЦИОНАЛЬНАЯ ЭКОНОМИКА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50 580 400,25</w:t>
            </w:r>
          </w:p>
        </w:tc>
      </w:tr>
      <w:tr w:rsidR="009001BE" w:rsidRPr="009001BE" w:rsidTr="009001BE">
        <w:trPr>
          <w:trHeight w:val="51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Транспорт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08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3 407 892,00</w:t>
            </w:r>
          </w:p>
        </w:tc>
      </w:tr>
      <w:tr w:rsidR="009001BE" w:rsidRPr="009001BE" w:rsidTr="009001BE">
        <w:trPr>
          <w:trHeight w:val="18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Компенсация транспортным организациям части потерь в доходах и (или) возмещение затрат, возникающих в результате регулирования тарифов на перевозку пассажиров пассажирским транспортом по муниципальным маршрутам регулярных перевозок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08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5141381630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3 407 892,00</w:t>
            </w:r>
          </w:p>
        </w:tc>
      </w:tr>
      <w:tr w:rsidR="009001BE" w:rsidRPr="009001BE" w:rsidTr="009001BE">
        <w:trPr>
          <w:trHeight w:val="54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  Иные бюджетные ассигнования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08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5141381630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800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3 407 892,00</w:t>
            </w:r>
          </w:p>
        </w:tc>
      </w:tr>
      <w:tr w:rsidR="009001BE" w:rsidRPr="009001BE" w:rsidTr="009001BE">
        <w:trPr>
          <w:trHeight w:val="129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08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5141381630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810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3 407 892,00</w:t>
            </w:r>
          </w:p>
        </w:tc>
      </w:tr>
      <w:tr w:rsidR="009001BE" w:rsidRPr="009001BE" w:rsidTr="009001BE">
        <w:trPr>
          <w:trHeight w:val="49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Дорожное хозяйство (дорожные фонды)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09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47 172 508,25</w:t>
            </w:r>
          </w:p>
        </w:tc>
      </w:tr>
      <w:tr w:rsidR="009001BE" w:rsidRPr="009001BE" w:rsidTr="009001BE">
        <w:trPr>
          <w:trHeight w:val="78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Обеспечение сохранности автомобильных дорог местного значения и условий безопасного движения по ним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09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5141381610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34 463 249,36</w:t>
            </w:r>
          </w:p>
        </w:tc>
      </w:tr>
      <w:tr w:rsidR="009001BE" w:rsidRPr="009001BE" w:rsidTr="009001BE">
        <w:trPr>
          <w:trHeight w:val="78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09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5141381610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34 463 249,36</w:t>
            </w:r>
          </w:p>
        </w:tc>
      </w:tr>
      <w:tr w:rsidR="009001BE" w:rsidRPr="009001BE" w:rsidTr="009001BE">
        <w:trPr>
          <w:trHeight w:val="78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09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5141381610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34 463 249,36</w:t>
            </w:r>
          </w:p>
        </w:tc>
      </w:tr>
      <w:tr w:rsidR="009001BE" w:rsidRPr="009001BE" w:rsidTr="009001BE">
        <w:trPr>
          <w:trHeight w:val="78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Обеспечение сохранности автомобильных дорог местного значения и условий безопасного движения по ним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09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51413S6170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12 709 258,89</w:t>
            </w:r>
          </w:p>
        </w:tc>
      </w:tr>
      <w:tr w:rsidR="009001BE" w:rsidRPr="009001BE" w:rsidTr="009001BE">
        <w:trPr>
          <w:trHeight w:val="78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09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51413S6170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12 709 258,89</w:t>
            </w:r>
          </w:p>
        </w:tc>
      </w:tr>
      <w:tr w:rsidR="009001BE" w:rsidRPr="009001BE" w:rsidTr="009001BE">
        <w:trPr>
          <w:trHeight w:val="78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09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51413S6170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12 709 258,89</w:t>
            </w:r>
          </w:p>
        </w:tc>
      </w:tr>
      <w:tr w:rsidR="009001BE" w:rsidRPr="009001BE" w:rsidTr="009001BE">
        <w:trPr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ЖИЛИЩНО-КОММУНАЛЬНОЕ ХОЗЯЙСТВО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131 667 125,66</w:t>
            </w:r>
          </w:p>
        </w:tc>
      </w:tr>
      <w:tr w:rsidR="009001BE" w:rsidRPr="009001BE" w:rsidTr="009001BE">
        <w:trPr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Жилищное хозяйство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684 266,99</w:t>
            </w:r>
          </w:p>
        </w:tc>
      </w:tr>
      <w:tr w:rsidR="009001BE" w:rsidRPr="009001BE" w:rsidTr="009001BE">
        <w:trPr>
          <w:trHeight w:val="51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Мероприятия в сфере жилищного хозяйства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5141481750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431 165,57</w:t>
            </w:r>
          </w:p>
        </w:tc>
      </w:tr>
      <w:tr w:rsidR="009001BE" w:rsidRPr="009001BE" w:rsidTr="009001BE">
        <w:trPr>
          <w:trHeight w:val="78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5141481750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431 165,57</w:t>
            </w:r>
          </w:p>
        </w:tc>
      </w:tr>
      <w:tr w:rsidR="009001BE" w:rsidRPr="009001BE" w:rsidTr="009001BE">
        <w:trPr>
          <w:trHeight w:val="78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5141481750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431 165,57</w:t>
            </w:r>
          </w:p>
        </w:tc>
      </w:tr>
      <w:tr w:rsidR="009001BE" w:rsidRPr="009001BE" w:rsidTr="009001BE">
        <w:trPr>
          <w:trHeight w:val="130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lastRenderedPageBreak/>
              <w:t xml:space="preserve">        Уплата взносов на капитальный ремонт многоквартирных домов за объекты муниципальной казны и имущества, закрепленного за органами местного самоуправления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5141481830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253 101,42</w:t>
            </w:r>
          </w:p>
        </w:tc>
      </w:tr>
      <w:tr w:rsidR="009001BE" w:rsidRPr="009001BE" w:rsidTr="009001BE">
        <w:trPr>
          <w:trHeight w:val="7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5141481830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253 101,42</w:t>
            </w:r>
          </w:p>
        </w:tc>
      </w:tr>
      <w:tr w:rsidR="009001BE" w:rsidRPr="009001BE" w:rsidTr="009001BE">
        <w:trPr>
          <w:trHeight w:val="79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5141481830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253 101,42</w:t>
            </w:r>
          </w:p>
        </w:tc>
      </w:tr>
      <w:tr w:rsidR="009001BE" w:rsidRPr="009001BE" w:rsidTr="009001BE">
        <w:trPr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Коммунальное хозяйство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6 648 845,19</w:t>
            </w:r>
          </w:p>
        </w:tc>
      </w:tr>
      <w:tr w:rsidR="009001BE" w:rsidRPr="009001BE" w:rsidTr="009001BE">
        <w:trPr>
          <w:trHeight w:val="79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Бюджетные инвестиции в объекты капитального строительства муниципальной собственности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5141481680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620 975,35</w:t>
            </w:r>
          </w:p>
        </w:tc>
      </w:tr>
      <w:tr w:rsidR="009001BE" w:rsidRPr="009001BE" w:rsidTr="009001BE">
        <w:trPr>
          <w:trHeight w:val="76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5141481680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400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620 975,35</w:t>
            </w:r>
          </w:p>
        </w:tc>
      </w:tr>
      <w:tr w:rsidR="009001BE" w:rsidRPr="009001BE" w:rsidTr="009001BE">
        <w:trPr>
          <w:trHeight w:val="51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    Бюджетные инвестиции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5141481680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410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620 975,35</w:t>
            </w:r>
          </w:p>
        </w:tc>
      </w:tr>
      <w:tr w:rsidR="009001BE" w:rsidRPr="009001BE" w:rsidTr="009001BE">
        <w:trPr>
          <w:trHeight w:val="51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Мероприятия в сфере коммунального хозяйства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5141481740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2 928 469,84</w:t>
            </w:r>
          </w:p>
        </w:tc>
      </w:tr>
      <w:tr w:rsidR="009001BE" w:rsidRPr="009001BE" w:rsidTr="009001BE">
        <w:trPr>
          <w:trHeight w:val="78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5141481740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2 928 469,84</w:t>
            </w:r>
          </w:p>
        </w:tc>
      </w:tr>
      <w:tr w:rsidR="009001BE" w:rsidRPr="009001BE" w:rsidTr="009001BE">
        <w:trPr>
          <w:trHeight w:val="78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5141481740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2 928 469,84</w:t>
            </w:r>
          </w:p>
        </w:tc>
      </w:tr>
      <w:tr w:rsidR="009001BE" w:rsidRPr="009001BE" w:rsidTr="009001BE">
        <w:trPr>
          <w:trHeight w:val="181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Реализация переданных полномочий по решению отдельных вопросов местного значения муниципальных районов в соответствии с заключенными соглашениями в сфере электро-, тепл</w:t>
            </w:r>
            <w:proofErr w:type="gramStart"/>
            <w:r w:rsidRPr="009001BE">
              <w:rPr>
                <w:rFonts w:ascii="Arial CYR" w:hAnsi="Arial CYR"/>
                <w:color w:val="000000"/>
              </w:rPr>
              <w:t>о-</w:t>
            </w:r>
            <w:proofErr w:type="gramEnd"/>
            <w:r w:rsidRPr="009001BE">
              <w:rPr>
                <w:rFonts w:ascii="Arial CYR" w:hAnsi="Arial CYR"/>
                <w:color w:val="000000"/>
              </w:rPr>
              <w:t>, газо- и водоснабжения населения, водоотведения, снабжения населения топливом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5141483710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2 500 000,00</w:t>
            </w:r>
          </w:p>
        </w:tc>
      </w:tr>
      <w:tr w:rsidR="009001BE" w:rsidRPr="009001BE" w:rsidTr="009001BE">
        <w:trPr>
          <w:trHeight w:val="51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  Иные бюджетные ассигнования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5141483710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800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2 500 000,00</w:t>
            </w:r>
          </w:p>
        </w:tc>
      </w:tr>
      <w:tr w:rsidR="009001BE" w:rsidRPr="009001BE" w:rsidTr="009001BE">
        <w:trPr>
          <w:trHeight w:val="130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5141483710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810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2 500 000,00</w:t>
            </w:r>
          </w:p>
        </w:tc>
      </w:tr>
      <w:tr w:rsidR="009001BE" w:rsidRPr="009001BE" w:rsidTr="009001BE">
        <w:trPr>
          <w:trHeight w:val="5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Подготовка объектов жилищно-коммунального хозяйства к зиме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51414S3450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599 400,00</w:t>
            </w:r>
          </w:p>
        </w:tc>
      </w:tr>
      <w:tr w:rsidR="009001BE" w:rsidRPr="009001BE" w:rsidTr="009001BE">
        <w:trPr>
          <w:trHeight w:val="78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51414S3450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599 400,00</w:t>
            </w:r>
          </w:p>
        </w:tc>
      </w:tr>
      <w:tr w:rsidR="009001BE" w:rsidRPr="009001BE" w:rsidTr="009001BE">
        <w:trPr>
          <w:trHeight w:val="78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51414S3450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599 400,00</w:t>
            </w:r>
          </w:p>
        </w:tc>
      </w:tr>
      <w:tr w:rsidR="009001BE" w:rsidRPr="009001BE" w:rsidTr="009001BE">
        <w:trPr>
          <w:trHeight w:val="46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Благоустройство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124 334 013,48</w:t>
            </w:r>
          </w:p>
        </w:tc>
      </w:tr>
      <w:tr w:rsidR="009001BE" w:rsidRPr="009001BE" w:rsidTr="009001BE">
        <w:trPr>
          <w:trHeight w:val="126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511F254240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80 000 000,00</w:t>
            </w:r>
          </w:p>
        </w:tc>
      </w:tr>
      <w:tr w:rsidR="009001BE" w:rsidRPr="009001BE" w:rsidTr="009001BE">
        <w:trPr>
          <w:trHeight w:val="7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511F254240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80 000 000,00</w:t>
            </w:r>
          </w:p>
        </w:tc>
      </w:tr>
      <w:tr w:rsidR="009001BE" w:rsidRPr="009001BE" w:rsidTr="009001BE">
        <w:trPr>
          <w:trHeight w:val="81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511F254240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80 000 000,00</w:t>
            </w:r>
          </w:p>
        </w:tc>
      </w:tr>
      <w:tr w:rsidR="009001BE" w:rsidRPr="009001BE" w:rsidTr="009001BE">
        <w:trPr>
          <w:trHeight w:val="49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Организация и обеспечение освещения улиц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5141481690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12 494 844,02</w:t>
            </w:r>
          </w:p>
        </w:tc>
      </w:tr>
      <w:tr w:rsidR="009001BE" w:rsidRPr="009001BE" w:rsidTr="009001BE">
        <w:trPr>
          <w:trHeight w:val="79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5141481690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12 494 844,02</w:t>
            </w:r>
          </w:p>
        </w:tc>
      </w:tr>
      <w:tr w:rsidR="009001BE" w:rsidRPr="009001BE" w:rsidTr="009001BE">
        <w:trPr>
          <w:trHeight w:val="79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5141481690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12 494 844,02</w:t>
            </w:r>
          </w:p>
        </w:tc>
      </w:tr>
      <w:tr w:rsidR="009001BE" w:rsidRPr="009001BE" w:rsidTr="009001BE">
        <w:trPr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Озеленение территории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5141481700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930 837,79</w:t>
            </w:r>
          </w:p>
        </w:tc>
      </w:tr>
      <w:tr w:rsidR="009001BE" w:rsidRPr="009001BE" w:rsidTr="009001BE">
        <w:trPr>
          <w:trHeight w:val="76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5141481700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930 837,79</w:t>
            </w:r>
          </w:p>
        </w:tc>
      </w:tr>
      <w:tr w:rsidR="009001BE" w:rsidRPr="009001BE" w:rsidTr="009001BE">
        <w:trPr>
          <w:trHeight w:val="76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5141481700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930 837,79</w:t>
            </w:r>
          </w:p>
        </w:tc>
      </w:tr>
      <w:tr w:rsidR="009001BE" w:rsidRPr="009001BE" w:rsidTr="009001BE">
        <w:trPr>
          <w:trHeight w:val="57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Организация и содержание мест захоронения (кладбищ)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5141481710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1 734 653,73</w:t>
            </w:r>
          </w:p>
        </w:tc>
      </w:tr>
      <w:tr w:rsidR="009001BE" w:rsidRPr="009001BE" w:rsidTr="009001BE">
        <w:trPr>
          <w:trHeight w:val="78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5141481710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1 734 653,73</w:t>
            </w:r>
          </w:p>
        </w:tc>
      </w:tr>
      <w:tr w:rsidR="009001BE" w:rsidRPr="009001BE" w:rsidTr="009001BE">
        <w:trPr>
          <w:trHeight w:val="76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5141481710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1 734 653,73</w:t>
            </w:r>
          </w:p>
        </w:tc>
      </w:tr>
      <w:tr w:rsidR="009001BE" w:rsidRPr="009001BE" w:rsidTr="009001BE">
        <w:trPr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Мероприятия по благоустройству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5141481730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13 378 344,71</w:t>
            </w:r>
          </w:p>
        </w:tc>
      </w:tr>
      <w:tr w:rsidR="009001BE" w:rsidRPr="009001BE" w:rsidTr="009001BE">
        <w:trPr>
          <w:trHeight w:val="78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5141481730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13 378 344,71</w:t>
            </w:r>
          </w:p>
        </w:tc>
      </w:tr>
      <w:tr w:rsidR="009001BE" w:rsidRPr="009001BE" w:rsidTr="009001BE">
        <w:trPr>
          <w:trHeight w:val="7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5141481730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13 378 344,71</w:t>
            </w:r>
          </w:p>
        </w:tc>
      </w:tr>
      <w:tr w:rsidR="009001BE" w:rsidRPr="009001BE" w:rsidTr="009001BE">
        <w:trPr>
          <w:trHeight w:val="54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Мероприятия по формированию современной городской среды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5141481900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151 480,00</w:t>
            </w:r>
          </w:p>
        </w:tc>
      </w:tr>
      <w:tr w:rsidR="009001BE" w:rsidRPr="009001BE" w:rsidTr="009001BE">
        <w:trPr>
          <w:trHeight w:val="7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5141481900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151 480,00</w:t>
            </w:r>
          </w:p>
        </w:tc>
      </w:tr>
      <w:tr w:rsidR="009001BE" w:rsidRPr="009001BE" w:rsidTr="009001BE">
        <w:trPr>
          <w:trHeight w:val="7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5141481900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151 480,00</w:t>
            </w:r>
          </w:p>
        </w:tc>
      </w:tr>
      <w:tr w:rsidR="009001BE" w:rsidRPr="009001BE" w:rsidTr="009001BE">
        <w:trPr>
          <w:trHeight w:val="7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Реализация федеральной целевой программы "Увековечение памяти погибших при защите Отечества на 2019 - 2024 годы"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51414L2990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1 239 027,31</w:t>
            </w:r>
          </w:p>
        </w:tc>
      </w:tr>
      <w:tr w:rsidR="009001BE" w:rsidRPr="009001BE" w:rsidTr="009001BE">
        <w:trPr>
          <w:trHeight w:val="7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51414L2990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1 239 027,31</w:t>
            </w:r>
          </w:p>
        </w:tc>
      </w:tr>
      <w:tr w:rsidR="009001BE" w:rsidRPr="009001BE" w:rsidTr="009001BE">
        <w:trPr>
          <w:trHeight w:val="7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51414L2990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1 239 027,31</w:t>
            </w:r>
          </w:p>
        </w:tc>
      </w:tr>
      <w:tr w:rsidR="009001BE" w:rsidRPr="009001BE" w:rsidTr="009001BE">
        <w:trPr>
          <w:trHeight w:val="54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Реализация программ формирования современной городской среды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521F255550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7 250 844,60</w:t>
            </w:r>
          </w:p>
        </w:tc>
      </w:tr>
      <w:tr w:rsidR="009001BE" w:rsidRPr="009001BE" w:rsidTr="009001BE">
        <w:trPr>
          <w:trHeight w:val="7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521F255550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7 250 844,60</w:t>
            </w:r>
          </w:p>
        </w:tc>
      </w:tr>
      <w:tr w:rsidR="009001BE" w:rsidRPr="009001BE" w:rsidTr="009001BE">
        <w:trPr>
          <w:trHeight w:val="7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521F255550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7 250 844,60</w:t>
            </w:r>
          </w:p>
        </w:tc>
      </w:tr>
      <w:tr w:rsidR="009001BE" w:rsidRPr="009001BE" w:rsidTr="009001BE">
        <w:trPr>
          <w:trHeight w:val="54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proofErr w:type="spellStart"/>
            <w:r w:rsidRPr="009001BE">
              <w:rPr>
                <w:rFonts w:ascii="Arial CYR" w:hAnsi="Arial CYR"/>
                <w:color w:val="000000"/>
              </w:rPr>
              <w:t>Софинансирование</w:t>
            </w:r>
            <w:proofErr w:type="spellEnd"/>
            <w:r w:rsidRPr="009001BE">
              <w:rPr>
                <w:rFonts w:ascii="Arial CYR" w:hAnsi="Arial CYR"/>
                <w:color w:val="000000"/>
              </w:rPr>
              <w:t xml:space="preserve"> объектов капитальных вложений муниципальной собственности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541F511270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7 153 981,32</w:t>
            </w:r>
          </w:p>
        </w:tc>
      </w:tr>
      <w:tr w:rsidR="009001BE" w:rsidRPr="009001BE" w:rsidTr="009001BE">
        <w:trPr>
          <w:trHeight w:val="76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lastRenderedPageBreak/>
              <w:t xml:space="preserve">              Капитальные вложения в объекты государственной (муниципальной) собственности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541F511270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400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7 153 981,32</w:t>
            </w:r>
          </w:p>
        </w:tc>
      </w:tr>
      <w:tr w:rsidR="009001BE" w:rsidRPr="009001BE" w:rsidTr="009001BE">
        <w:trPr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    Бюджетные инвестиции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05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541F511270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410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7 153 981,32</w:t>
            </w:r>
          </w:p>
        </w:tc>
      </w:tr>
      <w:tr w:rsidR="009001BE" w:rsidRPr="009001BE" w:rsidTr="009001BE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КУЛЬТУРА, КИНЕМАТОГРАФИЯ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5 241 715,22</w:t>
            </w:r>
          </w:p>
        </w:tc>
      </w:tr>
      <w:tr w:rsidR="009001BE" w:rsidRPr="009001BE" w:rsidTr="009001BE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Культура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5 241 715,22</w:t>
            </w:r>
          </w:p>
        </w:tc>
      </w:tr>
      <w:tr w:rsidR="009001BE" w:rsidRPr="009001BE" w:rsidTr="009001BE">
        <w:trPr>
          <w:trHeight w:val="18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Реализация переданных полномочий </w:t>
            </w:r>
            <w:proofErr w:type="gramStart"/>
            <w:r w:rsidRPr="009001BE">
              <w:rPr>
                <w:rFonts w:ascii="Arial CYR" w:hAnsi="Arial CYR"/>
                <w:color w:val="000000"/>
              </w:rPr>
              <w:t>по решению отдельных вопросов местного значения поселений в соответствии с заключенными соглашениями по созданию условий для организации</w:t>
            </w:r>
            <w:proofErr w:type="gramEnd"/>
            <w:r w:rsidRPr="009001BE">
              <w:rPr>
                <w:rFonts w:ascii="Arial CYR" w:hAnsi="Arial CYR"/>
                <w:color w:val="000000"/>
              </w:rPr>
              <w:t xml:space="preserve"> досуга и обеспечения жителей поселений услугами организаций культуры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5141584260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3 352 934,03</w:t>
            </w:r>
          </w:p>
        </w:tc>
      </w:tr>
      <w:tr w:rsidR="009001BE" w:rsidRPr="009001BE" w:rsidTr="009001BE">
        <w:trPr>
          <w:trHeight w:val="51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  Межбюджетные трансферты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5141584260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500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3 352 934,03</w:t>
            </w:r>
          </w:p>
        </w:tc>
      </w:tr>
      <w:tr w:rsidR="009001BE" w:rsidRPr="009001BE" w:rsidTr="009001BE">
        <w:trPr>
          <w:trHeight w:val="51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    Иные межбюджетные трансферты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5141584260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540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3 352 934,03</w:t>
            </w:r>
          </w:p>
        </w:tc>
      </w:tr>
      <w:tr w:rsidR="009001BE" w:rsidRPr="009001BE" w:rsidTr="009001BE">
        <w:trPr>
          <w:trHeight w:val="18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Реализация переданных полномочий по решению отдельных вопросов местного значения поселений в соответствии с заключенными соглашениями по организации библиотечного обслуживания населения, комплектованию и обеспечению сохранности библиотечных фондов библиотек поселений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5141584270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1 888 781,19</w:t>
            </w:r>
          </w:p>
        </w:tc>
      </w:tr>
      <w:tr w:rsidR="009001BE" w:rsidRPr="009001BE" w:rsidTr="009001BE">
        <w:trPr>
          <w:trHeight w:val="49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  Межбюджетные трансферты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5141584270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500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1 888 781,19</w:t>
            </w:r>
          </w:p>
        </w:tc>
      </w:tr>
      <w:tr w:rsidR="009001BE" w:rsidRPr="009001BE" w:rsidTr="009001BE">
        <w:trPr>
          <w:trHeight w:val="49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    Иные межбюджетные трансферты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5141584270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540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1 888 781,19</w:t>
            </w:r>
          </w:p>
        </w:tc>
      </w:tr>
      <w:tr w:rsidR="009001BE" w:rsidRPr="009001BE" w:rsidTr="009001BE">
        <w:trPr>
          <w:trHeight w:val="49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СОЦИАЛЬНАЯ ПОЛИТИКА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1 576 175,67</w:t>
            </w:r>
          </w:p>
        </w:tc>
      </w:tr>
      <w:tr w:rsidR="009001BE" w:rsidRPr="009001BE" w:rsidTr="009001BE">
        <w:trPr>
          <w:trHeight w:val="49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Пенсионное обеспечение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583 908,87</w:t>
            </w:r>
          </w:p>
        </w:tc>
      </w:tr>
      <w:tr w:rsidR="009001BE" w:rsidRPr="009001BE" w:rsidTr="009001BE">
        <w:trPr>
          <w:trHeight w:val="57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Выплата муниципальных пенсий (доплат к государственным пенсиям)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5141682450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583 908,87</w:t>
            </w:r>
          </w:p>
        </w:tc>
      </w:tr>
      <w:tr w:rsidR="009001BE" w:rsidRPr="009001BE" w:rsidTr="009001BE">
        <w:trPr>
          <w:trHeight w:val="57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5141682450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300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583 908,87</w:t>
            </w:r>
          </w:p>
        </w:tc>
      </w:tr>
      <w:tr w:rsidR="009001BE" w:rsidRPr="009001BE" w:rsidTr="009001BE">
        <w:trPr>
          <w:trHeight w:val="57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5141682450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310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583 908,87</w:t>
            </w:r>
          </w:p>
        </w:tc>
      </w:tr>
      <w:tr w:rsidR="009001BE" w:rsidRPr="009001BE" w:rsidTr="009001BE">
        <w:trPr>
          <w:trHeight w:val="40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Социальное обеспечение населения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136 354,00</w:t>
            </w:r>
          </w:p>
        </w:tc>
      </w:tr>
      <w:tr w:rsidR="009001BE" w:rsidRPr="009001BE" w:rsidTr="009001BE">
        <w:trPr>
          <w:trHeight w:val="5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Социальные выплаты гражданам, кроме публичных нормативных социальных выплат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5141682590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outlineLvl w:val="1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136 354,00</w:t>
            </w:r>
          </w:p>
        </w:tc>
      </w:tr>
      <w:tr w:rsidR="009001BE" w:rsidRPr="009001BE" w:rsidTr="009001BE">
        <w:trPr>
          <w:trHeight w:val="5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5141682590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300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136 354,00</w:t>
            </w:r>
          </w:p>
        </w:tc>
      </w:tr>
      <w:tr w:rsidR="009001BE" w:rsidRPr="009001BE" w:rsidTr="009001BE">
        <w:trPr>
          <w:trHeight w:val="5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5141682590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320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136 354,00</w:t>
            </w:r>
          </w:p>
        </w:tc>
      </w:tr>
      <w:tr w:rsidR="009001BE" w:rsidRPr="009001BE" w:rsidTr="009001BE">
        <w:trPr>
          <w:trHeight w:val="46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Охрана семьи и детства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745 912,80</w:t>
            </w:r>
          </w:p>
        </w:tc>
      </w:tr>
      <w:tr w:rsidR="009001BE" w:rsidRPr="009001BE" w:rsidTr="009001BE">
        <w:trPr>
          <w:trHeight w:val="15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Реализация переданных полномочий </w:t>
            </w:r>
            <w:proofErr w:type="gramStart"/>
            <w:r w:rsidRPr="009001BE">
              <w:rPr>
                <w:rFonts w:ascii="Arial CYR" w:hAnsi="Arial CYR"/>
                <w:color w:val="000000"/>
              </w:rPr>
              <w:t>по решению отдельных вопросов местного значения поселений в соответствии с заключенными соглашениями по реализации мероприятий по обеспечению</w:t>
            </w:r>
            <w:proofErr w:type="gramEnd"/>
            <w:r w:rsidRPr="009001BE">
              <w:rPr>
                <w:rFonts w:ascii="Arial CYR" w:hAnsi="Arial CYR"/>
                <w:color w:val="000000"/>
              </w:rPr>
              <w:t xml:space="preserve"> жильем молодых семей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5141684420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745 912,80</w:t>
            </w:r>
          </w:p>
        </w:tc>
      </w:tr>
      <w:tr w:rsidR="009001BE" w:rsidRPr="009001BE" w:rsidTr="009001BE">
        <w:trPr>
          <w:trHeight w:val="49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  Межбюджетные трансферты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5141684420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500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745 912,80</w:t>
            </w:r>
          </w:p>
        </w:tc>
      </w:tr>
      <w:tr w:rsidR="009001BE" w:rsidRPr="009001BE" w:rsidTr="009001BE">
        <w:trPr>
          <w:trHeight w:val="49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    Иные межбюджетные трансферты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5141684420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540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745 912,80</w:t>
            </w:r>
          </w:p>
        </w:tc>
      </w:tr>
      <w:tr w:rsidR="009001BE" w:rsidRPr="009001BE" w:rsidTr="009001BE">
        <w:trPr>
          <w:trHeight w:val="5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lastRenderedPageBreak/>
              <w:t xml:space="preserve">      Другие вопросы в области социальной политики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06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110 000,00</w:t>
            </w:r>
          </w:p>
        </w:tc>
      </w:tr>
      <w:tr w:rsidR="009001BE" w:rsidRPr="009001BE" w:rsidTr="009001BE">
        <w:trPr>
          <w:trHeight w:val="40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Резервный фонд местной администрации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06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5000083030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110 000,00</w:t>
            </w:r>
          </w:p>
        </w:tc>
      </w:tr>
      <w:tr w:rsidR="009001BE" w:rsidRPr="009001BE" w:rsidTr="009001BE">
        <w:trPr>
          <w:trHeight w:val="51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06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5000083030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300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110 000,00</w:t>
            </w:r>
          </w:p>
        </w:tc>
      </w:tr>
      <w:tr w:rsidR="009001BE" w:rsidRPr="009001BE" w:rsidTr="009001BE">
        <w:trPr>
          <w:trHeight w:val="5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06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5000083030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320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110 000,00</w:t>
            </w:r>
          </w:p>
        </w:tc>
      </w:tr>
      <w:tr w:rsidR="009001BE" w:rsidRPr="009001BE" w:rsidTr="009001BE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ФИЗИЧЕСКАЯ КУЛЬТУРА И СПОРТ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10 485 019,08</w:t>
            </w:r>
          </w:p>
        </w:tc>
      </w:tr>
      <w:tr w:rsidR="009001BE" w:rsidRPr="009001BE" w:rsidTr="009001BE">
        <w:trPr>
          <w:trHeight w:val="4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Физическая культура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10 485 019,08</w:t>
            </w:r>
          </w:p>
        </w:tc>
      </w:tr>
      <w:tr w:rsidR="009001BE" w:rsidRPr="009001BE" w:rsidTr="009001BE">
        <w:trPr>
          <w:trHeight w:val="528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Спортивно-оздоровительные комплексы и центры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5141780600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9 098 071,94</w:t>
            </w:r>
          </w:p>
        </w:tc>
      </w:tr>
      <w:tr w:rsidR="009001BE" w:rsidRPr="009001BE" w:rsidTr="009001BE">
        <w:trPr>
          <w:trHeight w:val="792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5141780600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600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9 098 071,94</w:t>
            </w:r>
          </w:p>
        </w:tc>
      </w:tr>
      <w:tr w:rsidR="009001BE" w:rsidRPr="009001BE" w:rsidTr="009001BE">
        <w:trPr>
          <w:trHeight w:val="48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    Субсидии бюджетным учреждениям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5141780600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610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9 098 071,94</w:t>
            </w:r>
          </w:p>
        </w:tc>
      </w:tr>
      <w:tr w:rsidR="009001BE" w:rsidRPr="009001BE" w:rsidTr="009001BE">
        <w:trPr>
          <w:trHeight w:val="1056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Эксплуатация и содержание имущества, находящегося в муниципальной собственности, арендованного недвижимого имущества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5141780930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449 106,77</w:t>
            </w:r>
          </w:p>
        </w:tc>
      </w:tr>
      <w:tr w:rsidR="009001BE" w:rsidRPr="009001BE" w:rsidTr="009001BE">
        <w:trPr>
          <w:trHeight w:val="76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5141780930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449 106,77</w:t>
            </w:r>
          </w:p>
        </w:tc>
      </w:tr>
      <w:tr w:rsidR="009001BE" w:rsidRPr="009001BE" w:rsidTr="009001BE">
        <w:trPr>
          <w:trHeight w:val="792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5141780930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449 106,77</w:t>
            </w:r>
          </w:p>
        </w:tc>
      </w:tr>
      <w:tr w:rsidR="009001BE" w:rsidRPr="009001BE" w:rsidTr="009001BE">
        <w:trPr>
          <w:trHeight w:val="528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Мероприятия по развитию физической культуры и спорта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5141782300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937 840,37</w:t>
            </w:r>
          </w:p>
        </w:tc>
      </w:tr>
      <w:tr w:rsidR="009001BE" w:rsidRPr="009001BE" w:rsidTr="009001BE">
        <w:trPr>
          <w:trHeight w:val="792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5141782300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200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937 840,37</w:t>
            </w:r>
          </w:p>
        </w:tc>
      </w:tr>
      <w:tr w:rsidR="009001BE" w:rsidRPr="009001BE" w:rsidTr="009001BE">
        <w:trPr>
          <w:trHeight w:val="792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5141782300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240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color w:val="000000"/>
              </w:rPr>
            </w:pPr>
            <w:r w:rsidRPr="009001BE">
              <w:rPr>
                <w:rFonts w:ascii="Arial CYR" w:hAnsi="Arial CYR"/>
                <w:color w:val="000000"/>
              </w:rPr>
              <w:t>937 840,37</w:t>
            </w:r>
          </w:p>
        </w:tc>
      </w:tr>
      <w:tr w:rsidR="009001BE" w:rsidRPr="009001BE" w:rsidTr="009001BE">
        <w:trPr>
          <w:trHeight w:val="390"/>
        </w:trPr>
        <w:tc>
          <w:tcPr>
            <w:tcW w:w="89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rPr>
                <w:rFonts w:ascii="Arial CYR" w:hAnsi="Arial CYR"/>
                <w:b/>
                <w:bCs/>
                <w:color w:val="000000"/>
              </w:rPr>
            </w:pPr>
            <w:r w:rsidRPr="009001BE">
              <w:rPr>
                <w:rFonts w:ascii="Arial CYR" w:hAnsi="Arial CYR"/>
                <w:b/>
                <w:bCs/>
                <w:color w:val="000000"/>
              </w:rPr>
              <w:t xml:space="preserve">Всего расходов:   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rFonts w:ascii="Arial CYR" w:hAnsi="Arial CYR"/>
                <w:b/>
                <w:bCs/>
                <w:color w:val="000000"/>
              </w:rPr>
            </w:pPr>
            <w:r w:rsidRPr="009001BE">
              <w:rPr>
                <w:rFonts w:ascii="Arial CYR" w:hAnsi="Arial CYR"/>
                <w:b/>
                <w:bCs/>
                <w:color w:val="000000"/>
              </w:rPr>
              <w:t>203 511 750,08</w:t>
            </w:r>
          </w:p>
        </w:tc>
      </w:tr>
      <w:tr w:rsidR="009001BE" w:rsidRPr="009001BE" w:rsidTr="009001BE">
        <w:trPr>
          <w:trHeight w:val="288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1BE" w:rsidRPr="009001BE" w:rsidRDefault="009001BE" w:rsidP="009001BE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1BE" w:rsidRPr="009001BE" w:rsidRDefault="009001BE" w:rsidP="009001BE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1BE" w:rsidRPr="009001BE" w:rsidRDefault="009001BE" w:rsidP="009001BE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1BE" w:rsidRPr="009001BE" w:rsidRDefault="009001BE" w:rsidP="009001BE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1BE" w:rsidRPr="009001BE" w:rsidRDefault="009001BE" w:rsidP="009001BE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1BE" w:rsidRPr="009001BE" w:rsidRDefault="009001BE" w:rsidP="009001BE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01BE" w:rsidRPr="009001BE" w:rsidRDefault="009001BE" w:rsidP="009001BE">
            <w:pPr>
              <w:rPr>
                <w:rFonts w:ascii="Calibri" w:hAnsi="Calibri"/>
                <w:sz w:val="22"/>
                <w:szCs w:val="22"/>
              </w:rPr>
            </w:pPr>
            <w:r w:rsidRPr="009001BE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</w:tbl>
    <w:p w:rsidR="009001BE" w:rsidRDefault="009001BE" w:rsidP="009733A9">
      <w:pPr>
        <w:spacing w:after="200" w:line="276" w:lineRule="auto"/>
      </w:pPr>
    </w:p>
    <w:p w:rsidR="009001BE" w:rsidRDefault="009001BE" w:rsidP="009001BE">
      <w:r>
        <w:br w:type="page"/>
      </w:r>
    </w:p>
    <w:tbl>
      <w:tblPr>
        <w:tblW w:w="11058" w:type="dxa"/>
        <w:tblInd w:w="-885" w:type="dxa"/>
        <w:tblLook w:val="04A0" w:firstRow="1" w:lastRow="0" w:firstColumn="1" w:lastColumn="0" w:noHBand="0" w:noVBand="1"/>
      </w:tblPr>
      <w:tblGrid>
        <w:gridCol w:w="3520"/>
        <w:gridCol w:w="5128"/>
        <w:gridCol w:w="2410"/>
      </w:tblGrid>
      <w:tr w:rsidR="009001BE" w:rsidRPr="009001BE" w:rsidTr="009001BE">
        <w:trPr>
          <w:trHeight w:val="36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001BE" w:rsidRPr="009001BE" w:rsidRDefault="009001BE" w:rsidP="009001BE">
            <w:pPr>
              <w:rPr>
                <w:sz w:val="26"/>
                <w:szCs w:val="26"/>
              </w:rPr>
            </w:pPr>
          </w:p>
        </w:tc>
        <w:tc>
          <w:tcPr>
            <w:tcW w:w="75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001BE" w:rsidRPr="009001BE" w:rsidRDefault="009001BE" w:rsidP="009001BE">
            <w:pPr>
              <w:rPr>
                <w:sz w:val="26"/>
                <w:szCs w:val="26"/>
              </w:rPr>
            </w:pPr>
            <w:r w:rsidRPr="009001BE">
              <w:rPr>
                <w:sz w:val="26"/>
                <w:szCs w:val="26"/>
              </w:rPr>
              <w:t xml:space="preserve">                                                      Приложение №4</w:t>
            </w:r>
          </w:p>
        </w:tc>
      </w:tr>
      <w:tr w:rsidR="009001BE" w:rsidRPr="009001BE" w:rsidTr="009001BE">
        <w:trPr>
          <w:trHeight w:val="375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001BE" w:rsidRPr="009001BE" w:rsidRDefault="009001BE" w:rsidP="009001BE">
            <w:pPr>
              <w:rPr>
                <w:sz w:val="26"/>
                <w:szCs w:val="26"/>
              </w:rPr>
            </w:pPr>
          </w:p>
        </w:tc>
        <w:tc>
          <w:tcPr>
            <w:tcW w:w="75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001BE" w:rsidRPr="009001BE" w:rsidRDefault="009001BE" w:rsidP="009001BE">
            <w:pPr>
              <w:jc w:val="right"/>
              <w:rPr>
                <w:sz w:val="26"/>
                <w:szCs w:val="26"/>
              </w:rPr>
            </w:pPr>
            <w:r w:rsidRPr="009001BE">
              <w:rPr>
                <w:sz w:val="26"/>
                <w:szCs w:val="26"/>
              </w:rPr>
              <w:t xml:space="preserve">к решению </w:t>
            </w:r>
            <w:proofErr w:type="spellStart"/>
            <w:r w:rsidRPr="009001BE">
              <w:rPr>
                <w:sz w:val="26"/>
                <w:szCs w:val="26"/>
              </w:rPr>
              <w:t>Карачевского</w:t>
            </w:r>
            <w:proofErr w:type="spellEnd"/>
            <w:r w:rsidRPr="009001BE">
              <w:rPr>
                <w:sz w:val="26"/>
                <w:szCs w:val="26"/>
              </w:rPr>
              <w:t xml:space="preserve"> городского Совета народных депутатов</w:t>
            </w:r>
          </w:p>
        </w:tc>
      </w:tr>
      <w:tr w:rsidR="009001BE" w:rsidRPr="009001BE" w:rsidTr="009001BE">
        <w:trPr>
          <w:trHeight w:val="66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001BE" w:rsidRPr="009001BE" w:rsidRDefault="009001BE" w:rsidP="009001BE">
            <w:pPr>
              <w:rPr>
                <w:sz w:val="26"/>
                <w:szCs w:val="26"/>
              </w:rPr>
            </w:pPr>
          </w:p>
        </w:tc>
        <w:tc>
          <w:tcPr>
            <w:tcW w:w="75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sz w:val="26"/>
                <w:szCs w:val="26"/>
              </w:rPr>
            </w:pPr>
            <w:r w:rsidRPr="009001BE">
              <w:rPr>
                <w:sz w:val="26"/>
                <w:szCs w:val="26"/>
              </w:rPr>
              <w:t xml:space="preserve"> "Об исполнении бюджета </w:t>
            </w:r>
            <w:proofErr w:type="spellStart"/>
            <w:r w:rsidRPr="009001BE">
              <w:rPr>
                <w:sz w:val="26"/>
                <w:szCs w:val="26"/>
              </w:rPr>
              <w:t>Карачевского</w:t>
            </w:r>
            <w:proofErr w:type="spellEnd"/>
            <w:r w:rsidRPr="009001BE">
              <w:rPr>
                <w:sz w:val="26"/>
                <w:szCs w:val="26"/>
              </w:rPr>
              <w:t xml:space="preserve"> городского поселения </w:t>
            </w:r>
            <w:proofErr w:type="spellStart"/>
            <w:r w:rsidRPr="009001BE">
              <w:rPr>
                <w:sz w:val="26"/>
                <w:szCs w:val="26"/>
              </w:rPr>
              <w:t>Карачевского</w:t>
            </w:r>
            <w:proofErr w:type="spellEnd"/>
            <w:r w:rsidRPr="009001BE">
              <w:rPr>
                <w:sz w:val="26"/>
                <w:szCs w:val="26"/>
              </w:rPr>
              <w:t xml:space="preserve"> муниципального района Брянской области за 2023 год"</w:t>
            </w:r>
          </w:p>
        </w:tc>
      </w:tr>
      <w:tr w:rsidR="009001BE" w:rsidRPr="009001BE" w:rsidTr="009001BE">
        <w:trPr>
          <w:trHeight w:val="375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001BE" w:rsidRPr="009001BE" w:rsidRDefault="009001BE" w:rsidP="009001BE">
            <w:pPr>
              <w:rPr>
                <w:sz w:val="26"/>
                <w:szCs w:val="26"/>
              </w:rPr>
            </w:pPr>
          </w:p>
        </w:tc>
        <w:tc>
          <w:tcPr>
            <w:tcW w:w="75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001BE" w:rsidRPr="009001BE" w:rsidRDefault="009001BE" w:rsidP="009001BE">
            <w:pPr>
              <w:jc w:val="center"/>
              <w:rPr>
                <w:sz w:val="26"/>
                <w:szCs w:val="26"/>
              </w:rPr>
            </w:pPr>
          </w:p>
        </w:tc>
      </w:tr>
      <w:tr w:rsidR="009001BE" w:rsidRPr="009001BE" w:rsidTr="009001BE">
        <w:trPr>
          <w:trHeight w:val="84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01BE" w:rsidRPr="009001BE" w:rsidRDefault="009001BE" w:rsidP="009001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01BE" w:rsidRPr="009001BE" w:rsidRDefault="009001BE" w:rsidP="009001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001BE" w:rsidRPr="009001BE" w:rsidRDefault="009001BE" w:rsidP="009001BE">
            <w:pPr>
              <w:rPr>
                <w:sz w:val="28"/>
                <w:szCs w:val="28"/>
              </w:rPr>
            </w:pPr>
          </w:p>
        </w:tc>
      </w:tr>
      <w:tr w:rsidR="009001BE" w:rsidRPr="009001BE" w:rsidTr="009001BE">
        <w:trPr>
          <w:trHeight w:val="885"/>
        </w:trPr>
        <w:tc>
          <w:tcPr>
            <w:tcW w:w="110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b/>
                <w:bCs/>
                <w:sz w:val="28"/>
                <w:szCs w:val="28"/>
              </w:rPr>
            </w:pPr>
            <w:r w:rsidRPr="009001BE">
              <w:rPr>
                <w:b/>
                <w:bCs/>
                <w:sz w:val="28"/>
                <w:szCs w:val="28"/>
              </w:rPr>
              <w:t xml:space="preserve">Источники  финансирования дефицита бюджета </w:t>
            </w:r>
            <w:proofErr w:type="spellStart"/>
            <w:r w:rsidRPr="009001BE">
              <w:rPr>
                <w:b/>
                <w:bCs/>
                <w:sz w:val="28"/>
                <w:szCs w:val="28"/>
              </w:rPr>
              <w:t>Карачевского</w:t>
            </w:r>
            <w:proofErr w:type="spellEnd"/>
            <w:r w:rsidRPr="009001BE">
              <w:rPr>
                <w:b/>
                <w:bCs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9001BE">
              <w:rPr>
                <w:b/>
                <w:bCs/>
                <w:sz w:val="28"/>
                <w:szCs w:val="28"/>
              </w:rPr>
              <w:t>Карачевского</w:t>
            </w:r>
            <w:proofErr w:type="spellEnd"/>
            <w:r w:rsidRPr="009001BE">
              <w:rPr>
                <w:b/>
                <w:bCs/>
                <w:sz w:val="28"/>
                <w:szCs w:val="28"/>
              </w:rPr>
              <w:t xml:space="preserve"> муниципального района Брянской области за  2023 год</w:t>
            </w:r>
          </w:p>
        </w:tc>
      </w:tr>
      <w:tr w:rsidR="009001BE" w:rsidRPr="009001BE" w:rsidTr="009001BE">
        <w:trPr>
          <w:trHeight w:val="348"/>
        </w:trPr>
        <w:tc>
          <w:tcPr>
            <w:tcW w:w="110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1BE" w:rsidRPr="009001BE" w:rsidRDefault="009001BE" w:rsidP="009001BE">
            <w:pPr>
              <w:jc w:val="center"/>
              <w:rPr>
                <w:b/>
                <w:bCs/>
                <w:sz w:val="28"/>
                <w:szCs w:val="28"/>
              </w:rPr>
            </w:pPr>
            <w:r w:rsidRPr="009001BE">
              <w:rPr>
                <w:b/>
                <w:bCs/>
                <w:sz w:val="28"/>
                <w:szCs w:val="28"/>
              </w:rPr>
              <w:t xml:space="preserve">по кодам </w:t>
            </w:r>
            <w:proofErr w:type="gramStart"/>
            <w:r w:rsidRPr="009001BE">
              <w:rPr>
                <w:b/>
                <w:bCs/>
                <w:sz w:val="28"/>
                <w:szCs w:val="28"/>
              </w:rPr>
              <w:t>классификации источников финансирования дефицитов бюджетов</w:t>
            </w:r>
            <w:proofErr w:type="gramEnd"/>
          </w:p>
        </w:tc>
      </w:tr>
      <w:tr w:rsidR="009001BE" w:rsidRPr="009001BE" w:rsidTr="009001BE">
        <w:trPr>
          <w:trHeight w:val="465"/>
        </w:trPr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01BE" w:rsidRPr="009001BE" w:rsidRDefault="009001BE" w:rsidP="009001BE">
            <w:pPr>
              <w:rPr>
                <w:sz w:val="28"/>
                <w:szCs w:val="28"/>
              </w:rPr>
            </w:pPr>
            <w:r w:rsidRPr="009001BE">
              <w:rPr>
                <w:sz w:val="28"/>
                <w:szCs w:val="28"/>
              </w:rPr>
              <w:t> 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01BE" w:rsidRPr="009001BE" w:rsidRDefault="009001BE" w:rsidP="009001BE">
            <w:pPr>
              <w:rPr>
                <w:sz w:val="28"/>
                <w:szCs w:val="28"/>
              </w:rPr>
            </w:pPr>
            <w:r w:rsidRPr="009001BE">
              <w:rPr>
                <w:sz w:val="28"/>
                <w:szCs w:val="28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01BE" w:rsidRPr="009001BE" w:rsidRDefault="009001BE" w:rsidP="009001BE">
            <w:pPr>
              <w:jc w:val="center"/>
              <w:rPr>
                <w:sz w:val="28"/>
                <w:szCs w:val="28"/>
              </w:rPr>
            </w:pPr>
            <w:r w:rsidRPr="009001BE">
              <w:rPr>
                <w:sz w:val="28"/>
                <w:szCs w:val="28"/>
              </w:rPr>
              <w:t>(рублей)</w:t>
            </w:r>
          </w:p>
        </w:tc>
      </w:tr>
      <w:tr w:rsidR="009001BE" w:rsidRPr="009001BE" w:rsidTr="009001BE">
        <w:trPr>
          <w:trHeight w:val="315"/>
        </w:trPr>
        <w:tc>
          <w:tcPr>
            <w:tcW w:w="3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sz w:val="26"/>
                <w:szCs w:val="26"/>
              </w:rPr>
            </w:pPr>
            <w:r w:rsidRPr="009001BE">
              <w:rPr>
                <w:sz w:val="26"/>
                <w:szCs w:val="26"/>
              </w:rPr>
              <w:t>КБК</w:t>
            </w:r>
          </w:p>
        </w:tc>
        <w:tc>
          <w:tcPr>
            <w:tcW w:w="51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sz w:val="26"/>
                <w:szCs w:val="26"/>
              </w:rPr>
            </w:pPr>
            <w:r w:rsidRPr="009001BE">
              <w:rPr>
                <w:sz w:val="26"/>
                <w:szCs w:val="26"/>
              </w:rPr>
              <w:t xml:space="preserve"> Наименование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sz w:val="26"/>
                <w:szCs w:val="26"/>
              </w:rPr>
            </w:pPr>
            <w:r w:rsidRPr="009001BE">
              <w:rPr>
                <w:sz w:val="26"/>
                <w:szCs w:val="26"/>
              </w:rPr>
              <w:t>Кассовое исполнение за  2023 год</w:t>
            </w:r>
          </w:p>
        </w:tc>
      </w:tr>
      <w:tr w:rsidR="009001BE" w:rsidRPr="009001BE" w:rsidTr="009001BE">
        <w:trPr>
          <w:trHeight w:val="299"/>
        </w:trPr>
        <w:tc>
          <w:tcPr>
            <w:tcW w:w="3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1BE" w:rsidRPr="009001BE" w:rsidRDefault="009001BE" w:rsidP="009001BE">
            <w:pPr>
              <w:rPr>
                <w:sz w:val="26"/>
                <w:szCs w:val="26"/>
              </w:rPr>
            </w:pPr>
          </w:p>
        </w:tc>
        <w:tc>
          <w:tcPr>
            <w:tcW w:w="51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1BE" w:rsidRPr="009001BE" w:rsidRDefault="009001BE" w:rsidP="009001BE">
            <w:pPr>
              <w:rPr>
                <w:sz w:val="26"/>
                <w:szCs w:val="26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1BE" w:rsidRPr="009001BE" w:rsidRDefault="009001BE" w:rsidP="009001BE">
            <w:pPr>
              <w:rPr>
                <w:sz w:val="26"/>
                <w:szCs w:val="26"/>
              </w:rPr>
            </w:pPr>
          </w:p>
        </w:tc>
      </w:tr>
      <w:tr w:rsidR="009001BE" w:rsidRPr="009001BE" w:rsidTr="009001BE">
        <w:trPr>
          <w:trHeight w:val="780"/>
        </w:trPr>
        <w:tc>
          <w:tcPr>
            <w:tcW w:w="3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1BE" w:rsidRPr="009001BE" w:rsidRDefault="009001BE" w:rsidP="009001BE">
            <w:pPr>
              <w:rPr>
                <w:sz w:val="26"/>
                <w:szCs w:val="26"/>
              </w:rPr>
            </w:pPr>
          </w:p>
        </w:tc>
        <w:tc>
          <w:tcPr>
            <w:tcW w:w="51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1BE" w:rsidRPr="009001BE" w:rsidRDefault="009001BE" w:rsidP="009001BE">
            <w:pPr>
              <w:rPr>
                <w:sz w:val="26"/>
                <w:szCs w:val="26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1BE" w:rsidRPr="009001BE" w:rsidRDefault="009001BE" w:rsidP="009001BE">
            <w:pPr>
              <w:rPr>
                <w:sz w:val="26"/>
                <w:szCs w:val="26"/>
              </w:rPr>
            </w:pPr>
          </w:p>
        </w:tc>
      </w:tr>
      <w:tr w:rsidR="009001BE" w:rsidRPr="009001BE" w:rsidTr="009001BE">
        <w:trPr>
          <w:trHeight w:val="780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b/>
                <w:bCs/>
                <w:sz w:val="26"/>
                <w:szCs w:val="26"/>
              </w:rPr>
            </w:pPr>
            <w:r w:rsidRPr="009001BE">
              <w:rPr>
                <w:b/>
                <w:bCs/>
                <w:sz w:val="26"/>
                <w:szCs w:val="26"/>
              </w:rPr>
              <w:t>907 01 05 00 00 00 0000 000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rPr>
                <w:b/>
                <w:bCs/>
                <w:sz w:val="26"/>
                <w:szCs w:val="26"/>
              </w:rPr>
            </w:pPr>
            <w:r w:rsidRPr="009001BE">
              <w:rPr>
                <w:b/>
                <w:bCs/>
                <w:sz w:val="26"/>
                <w:szCs w:val="26"/>
              </w:rPr>
              <w:t xml:space="preserve">  Изменение остатков средств на счетах по учету средств бюджетов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b/>
                <w:bCs/>
                <w:sz w:val="26"/>
                <w:szCs w:val="26"/>
              </w:rPr>
            </w:pPr>
            <w:r w:rsidRPr="009001BE">
              <w:rPr>
                <w:b/>
                <w:bCs/>
                <w:sz w:val="26"/>
                <w:szCs w:val="26"/>
              </w:rPr>
              <w:t>-9 820 344,15</w:t>
            </w:r>
          </w:p>
        </w:tc>
      </w:tr>
      <w:tr w:rsidR="009001BE" w:rsidRPr="009001BE" w:rsidTr="009001BE">
        <w:trPr>
          <w:trHeight w:val="780"/>
        </w:trPr>
        <w:tc>
          <w:tcPr>
            <w:tcW w:w="3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sz w:val="26"/>
                <w:szCs w:val="26"/>
              </w:rPr>
            </w:pPr>
            <w:r w:rsidRPr="009001BE">
              <w:rPr>
                <w:sz w:val="26"/>
                <w:szCs w:val="26"/>
              </w:rPr>
              <w:t>907 01 05 00 00 00 0000 500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rPr>
                <w:sz w:val="26"/>
                <w:szCs w:val="26"/>
              </w:rPr>
            </w:pPr>
            <w:r w:rsidRPr="009001BE">
              <w:rPr>
                <w:sz w:val="26"/>
                <w:szCs w:val="26"/>
              </w:rPr>
              <w:t>Увеличение остатков средств бюджетов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sz w:val="26"/>
                <w:szCs w:val="26"/>
              </w:rPr>
            </w:pPr>
            <w:r w:rsidRPr="009001BE">
              <w:rPr>
                <w:sz w:val="26"/>
                <w:szCs w:val="26"/>
              </w:rPr>
              <w:t>36 919 905,07</w:t>
            </w:r>
          </w:p>
        </w:tc>
      </w:tr>
      <w:tr w:rsidR="009001BE" w:rsidRPr="009001BE" w:rsidTr="009001BE">
        <w:trPr>
          <w:trHeight w:val="780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sz w:val="26"/>
                <w:szCs w:val="26"/>
              </w:rPr>
            </w:pPr>
            <w:r w:rsidRPr="009001BE">
              <w:rPr>
                <w:sz w:val="26"/>
                <w:szCs w:val="26"/>
              </w:rPr>
              <w:t>907 01 05 02 00 00 0000 500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rPr>
                <w:sz w:val="26"/>
                <w:szCs w:val="26"/>
              </w:rPr>
            </w:pPr>
            <w:r w:rsidRPr="009001BE">
              <w:rPr>
                <w:sz w:val="26"/>
                <w:szCs w:val="26"/>
              </w:rPr>
              <w:t>Увеличение прочих остатков средств бюджетов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sz w:val="26"/>
                <w:szCs w:val="26"/>
              </w:rPr>
            </w:pPr>
            <w:r w:rsidRPr="009001BE">
              <w:rPr>
                <w:sz w:val="26"/>
                <w:szCs w:val="26"/>
              </w:rPr>
              <w:t>36 919 905,07</w:t>
            </w:r>
          </w:p>
        </w:tc>
      </w:tr>
      <w:tr w:rsidR="009001BE" w:rsidRPr="009001BE" w:rsidTr="009001BE">
        <w:trPr>
          <w:trHeight w:val="780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sz w:val="26"/>
                <w:szCs w:val="26"/>
              </w:rPr>
            </w:pPr>
            <w:r w:rsidRPr="009001BE">
              <w:rPr>
                <w:sz w:val="26"/>
                <w:szCs w:val="26"/>
              </w:rPr>
              <w:t>907 01 05 02 01 00 0000 510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rPr>
                <w:sz w:val="26"/>
                <w:szCs w:val="26"/>
              </w:rPr>
            </w:pPr>
            <w:r w:rsidRPr="009001BE">
              <w:rPr>
                <w:sz w:val="26"/>
                <w:szCs w:val="26"/>
              </w:rPr>
              <w:t>Увеличение прочих остатков денежных средств бюджетов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sz w:val="26"/>
                <w:szCs w:val="26"/>
              </w:rPr>
            </w:pPr>
            <w:r w:rsidRPr="009001BE">
              <w:rPr>
                <w:sz w:val="26"/>
                <w:szCs w:val="26"/>
              </w:rPr>
              <w:t>36 919 905,07</w:t>
            </w:r>
          </w:p>
        </w:tc>
      </w:tr>
      <w:tr w:rsidR="009001BE" w:rsidRPr="009001BE" w:rsidTr="009001BE">
        <w:trPr>
          <w:trHeight w:val="780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color w:val="0000FF"/>
                <w:sz w:val="26"/>
                <w:szCs w:val="26"/>
              </w:rPr>
            </w:pPr>
            <w:r w:rsidRPr="009001BE">
              <w:rPr>
                <w:color w:val="0000FF"/>
                <w:sz w:val="26"/>
                <w:szCs w:val="26"/>
              </w:rPr>
              <w:t>907 01 05 02 01 13 0000 510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rPr>
                <w:color w:val="0000FF"/>
                <w:sz w:val="26"/>
                <w:szCs w:val="26"/>
              </w:rPr>
            </w:pPr>
            <w:r w:rsidRPr="009001BE">
              <w:rPr>
                <w:color w:val="0000FF"/>
                <w:sz w:val="26"/>
                <w:szCs w:val="26"/>
              </w:rPr>
              <w:t xml:space="preserve">Увеличение прочих </w:t>
            </w:r>
            <w:proofErr w:type="gramStart"/>
            <w:r w:rsidRPr="009001BE">
              <w:rPr>
                <w:color w:val="0000FF"/>
                <w:sz w:val="26"/>
                <w:szCs w:val="26"/>
              </w:rPr>
              <w:t>остатков денежных средств бюджетов городских поселений Российской Федерации</w:t>
            </w:r>
            <w:proofErr w:type="gram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color w:val="0000FF"/>
                <w:sz w:val="26"/>
                <w:szCs w:val="26"/>
              </w:rPr>
            </w:pPr>
            <w:r w:rsidRPr="009001BE">
              <w:rPr>
                <w:color w:val="0000FF"/>
                <w:sz w:val="26"/>
                <w:szCs w:val="26"/>
              </w:rPr>
              <w:t>36 919 905,07</w:t>
            </w:r>
          </w:p>
        </w:tc>
      </w:tr>
      <w:tr w:rsidR="009001BE" w:rsidRPr="009001BE" w:rsidTr="009001BE">
        <w:trPr>
          <w:trHeight w:val="780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sz w:val="26"/>
                <w:szCs w:val="26"/>
              </w:rPr>
            </w:pPr>
            <w:r w:rsidRPr="009001BE">
              <w:rPr>
                <w:sz w:val="26"/>
                <w:szCs w:val="26"/>
              </w:rPr>
              <w:t>907 01 05 00 00 00 0000 600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rPr>
                <w:sz w:val="26"/>
                <w:szCs w:val="26"/>
              </w:rPr>
            </w:pPr>
            <w:r w:rsidRPr="009001BE">
              <w:rPr>
                <w:sz w:val="26"/>
                <w:szCs w:val="26"/>
              </w:rPr>
              <w:t>Уменьшение остатков средств бюджетов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sz w:val="26"/>
                <w:szCs w:val="26"/>
              </w:rPr>
            </w:pPr>
            <w:r w:rsidRPr="009001BE">
              <w:rPr>
                <w:sz w:val="26"/>
                <w:szCs w:val="26"/>
              </w:rPr>
              <w:t>27 099 560,92</w:t>
            </w:r>
          </w:p>
        </w:tc>
      </w:tr>
      <w:tr w:rsidR="009001BE" w:rsidRPr="009001BE" w:rsidTr="009001BE">
        <w:trPr>
          <w:trHeight w:val="780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sz w:val="26"/>
                <w:szCs w:val="26"/>
              </w:rPr>
            </w:pPr>
            <w:r w:rsidRPr="009001BE">
              <w:rPr>
                <w:sz w:val="26"/>
                <w:szCs w:val="26"/>
              </w:rPr>
              <w:t>907 01 05 02 00 00 0000 600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rPr>
                <w:sz w:val="26"/>
                <w:szCs w:val="26"/>
              </w:rPr>
            </w:pPr>
            <w:r w:rsidRPr="009001BE">
              <w:rPr>
                <w:sz w:val="26"/>
                <w:szCs w:val="26"/>
              </w:rPr>
              <w:t>Уменьшение прочих остатков средств бюджетов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sz w:val="26"/>
                <w:szCs w:val="26"/>
              </w:rPr>
            </w:pPr>
            <w:r w:rsidRPr="009001BE">
              <w:rPr>
                <w:sz w:val="26"/>
                <w:szCs w:val="26"/>
              </w:rPr>
              <w:t>27 099 560,92</w:t>
            </w:r>
          </w:p>
        </w:tc>
      </w:tr>
      <w:tr w:rsidR="009001BE" w:rsidRPr="009001BE" w:rsidTr="009001BE">
        <w:trPr>
          <w:trHeight w:val="780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sz w:val="26"/>
                <w:szCs w:val="26"/>
              </w:rPr>
            </w:pPr>
            <w:r w:rsidRPr="009001BE">
              <w:rPr>
                <w:sz w:val="26"/>
                <w:szCs w:val="26"/>
              </w:rPr>
              <w:t>907 01 05 02 01 00 0000 610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rPr>
                <w:sz w:val="26"/>
                <w:szCs w:val="26"/>
              </w:rPr>
            </w:pPr>
            <w:r w:rsidRPr="009001BE">
              <w:rPr>
                <w:sz w:val="26"/>
                <w:szCs w:val="26"/>
              </w:rPr>
              <w:t>Уменьшение прочих остатков денежных средств бюджетов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sz w:val="26"/>
                <w:szCs w:val="26"/>
              </w:rPr>
            </w:pPr>
            <w:r w:rsidRPr="009001BE">
              <w:rPr>
                <w:sz w:val="26"/>
                <w:szCs w:val="26"/>
              </w:rPr>
              <w:t>27 099 560,92</w:t>
            </w:r>
          </w:p>
        </w:tc>
      </w:tr>
      <w:tr w:rsidR="009001BE" w:rsidRPr="009001BE" w:rsidTr="009001BE">
        <w:trPr>
          <w:trHeight w:val="780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color w:val="0000FF"/>
                <w:sz w:val="26"/>
                <w:szCs w:val="26"/>
              </w:rPr>
            </w:pPr>
            <w:r w:rsidRPr="009001BE">
              <w:rPr>
                <w:color w:val="0000FF"/>
                <w:sz w:val="26"/>
                <w:szCs w:val="26"/>
              </w:rPr>
              <w:t>907 01 05 02 01 13 0000 610</w:t>
            </w:r>
          </w:p>
        </w:tc>
        <w:tc>
          <w:tcPr>
            <w:tcW w:w="5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rPr>
                <w:color w:val="0000FF"/>
                <w:sz w:val="26"/>
                <w:szCs w:val="26"/>
              </w:rPr>
            </w:pPr>
            <w:r w:rsidRPr="009001BE">
              <w:rPr>
                <w:color w:val="0000FF"/>
                <w:sz w:val="26"/>
                <w:szCs w:val="26"/>
              </w:rPr>
              <w:t xml:space="preserve">Уменьшение прочих </w:t>
            </w:r>
            <w:proofErr w:type="gramStart"/>
            <w:r w:rsidRPr="009001BE">
              <w:rPr>
                <w:color w:val="0000FF"/>
                <w:sz w:val="26"/>
                <w:szCs w:val="26"/>
              </w:rPr>
              <w:t>остатков денежных средств бюджетов городских поселений Российской Федерации</w:t>
            </w:r>
            <w:proofErr w:type="gram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color w:val="0000FF"/>
                <w:sz w:val="26"/>
                <w:szCs w:val="26"/>
              </w:rPr>
            </w:pPr>
            <w:r w:rsidRPr="009001BE">
              <w:rPr>
                <w:color w:val="0000FF"/>
                <w:sz w:val="26"/>
                <w:szCs w:val="26"/>
              </w:rPr>
              <w:t>27 099 560,92</w:t>
            </w:r>
          </w:p>
        </w:tc>
      </w:tr>
      <w:tr w:rsidR="009001BE" w:rsidRPr="009001BE" w:rsidTr="009001BE">
        <w:trPr>
          <w:trHeight w:val="336"/>
        </w:trPr>
        <w:tc>
          <w:tcPr>
            <w:tcW w:w="8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9001BE" w:rsidRPr="009001BE" w:rsidRDefault="009001BE" w:rsidP="009001BE">
            <w:pPr>
              <w:jc w:val="center"/>
              <w:rPr>
                <w:b/>
                <w:bCs/>
                <w:sz w:val="26"/>
                <w:szCs w:val="26"/>
              </w:rPr>
            </w:pPr>
            <w:r w:rsidRPr="009001BE">
              <w:rPr>
                <w:b/>
                <w:bCs/>
                <w:sz w:val="26"/>
                <w:szCs w:val="26"/>
              </w:rPr>
              <w:t>Итого источников внутреннего финансирования дефицита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1BE" w:rsidRPr="009001BE" w:rsidRDefault="009001BE" w:rsidP="009001BE">
            <w:pPr>
              <w:jc w:val="center"/>
              <w:rPr>
                <w:b/>
                <w:bCs/>
                <w:sz w:val="26"/>
                <w:szCs w:val="26"/>
              </w:rPr>
            </w:pPr>
            <w:r w:rsidRPr="009001BE">
              <w:rPr>
                <w:b/>
                <w:bCs/>
                <w:sz w:val="26"/>
                <w:szCs w:val="26"/>
              </w:rPr>
              <w:t>-9 820 344,15</w:t>
            </w:r>
          </w:p>
        </w:tc>
      </w:tr>
      <w:tr w:rsidR="009001BE" w:rsidRPr="009001BE" w:rsidTr="009001BE">
        <w:trPr>
          <w:trHeight w:val="264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1BE" w:rsidRPr="009001BE" w:rsidRDefault="009001BE" w:rsidP="009001BE">
            <w:pPr>
              <w:rPr>
                <w:rFonts w:ascii="Arial CYR" w:hAnsi="Arial CYR"/>
              </w:rPr>
            </w:pPr>
          </w:p>
        </w:tc>
        <w:tc>
          <w:tcPr>
            <w:tcW w:w="5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1BE" w:rsidRPr="009001BE" w:rsidRDefault="009001BE" w:rsidP="009001BE">
            <w:pPr>
              <w:rPr>
                <w:rFonts w:ascii="Arial CYR" w:hAnsi="Arial CYR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1BE" w:rsidRPr="009001BE" w:rsidRDefault="009001BE" w:rsidP="009001BE">
            <w:pPr>
              <w:rPr>
                <w:rFonts w:ascii="Arial CYR" w:hAnsi="Arial CYR"/>
              </w:rPr>
            </w:pPr>
          </w:p>
        </w:tc>
      </w:tr>
      <w:tr w:rsidR="009001BE" w:rsidRPr="009001BE" w:rsidTr="009001BE">
        <w:trPr>
          <w:trHeight w:val="264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1BE" w:rsidRPr="009001BE" w:rsidRDefault="009001BE" w:rsidP="009001BE">
            <w:pPr>
              <w:rPr>
                <w:rFonts w:ascii="Arial CYR" w:hAnsi="Arial CYR"/>
              </w:rPr>
            </w:pPr>
          </w:p>
        </w:tc>
        <w:tc>
          <w:tcPr>
            <w:tcW w:w="5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1BE" w:rsidRPr="009001BE" w:rsidRDefault="009001BE" w:rsidP="009001BE">
            <w:pPr>
              <w:rPr>
                <w:rFonts w:ascii="Arial CYR" w:hAnsi="Arial CYR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01BE" w:rsidRPr="009001BE" w:rsidRDefault="009001BE" w:rsidP="009001BE">
            <w:pPr>
              <w:rPr>
                <w:rFonts w:ascii="Arial CYR" w:hAnsi="Arial CYR"/>
              </w:rPr>
            </w:pPr>
          </w:p>
        </w:tc>
      </w:tr>
    </w:tbl>
    <w:p w:rsidR="00CF0D77" w:rsidRPr="009733A9" w:rsidRDefault="00CF0D77" w:rsidP="009733A9">
      <w:pPr>
        <w:spacing w:after="200" w:line="276" w:lineRule="auto"/>
      </w:pPr>
    </w:p>
    <w:sectPr w:rsidR="00CF0D77" w:rsidRPr="009733A9" w:rsidSect="00AF08D8">
      <w:pgSz w:w="11906" w:h="16838"/>
      <w:pgMar w:top="284" w:right="424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3"/>
    <w:lvl w:ilvl="0">
      <w:start w:val="6"/>
      <w:numFmt w:val="decimal"/>
      <w:lvlText w:val="%1."/>
      <w:lvlJc w:val="left"/>
      <w:pPr>
        <w:tabs>
          <w:tab w:val="num" w:pos="3060"/>
        </w:tabs>
        <w:ind w:left="3060" w:hanging="360"/>
      </w:pPr>
      <w:rPr>
        <w:rFonts w:cs="Times New Roman"/>
      </w:r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">
    <w:nsid w:val="00000006"/>
    <w:multiLevelType w:val="multi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4">
    <w:nsid w:val="006311CC"/>
    <w:multiLevelType w:val="hybridMultilevel"/>
    <w:tmpl w:val="DF60E6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43E7C6B"/>
    <w:multiLevelType w:val="hybridMultilevel"/>
    <w:tmpl w:val="A32A29A0"/>
    <w:lvl w:ilvl="0" w:tplc="3A6A4B5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0797514C"/>
    <w:multiLevelType w:val="hybridMultilevel"/>
    <w:tmpl w:val="95EA9B28"/>
    <w:lvl w:ilvl="0" w:tplc="631CBD9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0DA6447D"/>
    <w:multiLevelType w:val="multilevel"/>
    <w:tmpl w:val="69BCB4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70" w:hanging="12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50" w:hanging="12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0" w:hanging="12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10" w:hanging="123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8">
    <w:nsid w:val="1A76607A"/>
    <w:multiLevelType w:val="hybridMultilevel"/>
    <w:tmpl w:val="0C9AEA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D2D6BD1"/>
    <w:multiLevelType w:val="hybridMultilevel"/>
    <w:tmpl w:val="EA4629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FE837B4"/>
    <w:multiLevelType w:val="hybridMultilevel"/>
    <w:tmpl w:val="B86C9304"/>
    <w:lvl w:ilvl="0" w:tplc="7902CE6C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1">
    <w:nsid w:val="220D1715"/>
    <w:multiLevelType w:val="hybridMultilevel"/>
    <w:tmpl w:val="52AE54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3FE7ED0"/>
    <w:multiLevelType w:val="hybridMultilevel"/>
    <w:tmpl w:val="2A02EA6A"/>
    <w:lvl w:ilvl="0" w:tplc="C120951E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3">
    <w:nsid w:val="25184545"/>
    <w:multiLevelType w:val="hybridMultilevel"/>
    <w:tmpl w:val="F5A8B3F6"/>
    <w:lvl w:ilvl="0" w:tplc="C44404A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29D22B1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2CA85765"/>
    <w:multiLevelType w:val="multilevel"/>
    <w:tmpl w:val="2564E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2D7A55E9"/>
    <w:multiLevelType w:val="hybridMultilevel"/>
    <w:tmpl w:val="FB824DE4"/>
    <w:lvl w:ilvl="0" w:tplc="3B78E3CE">
      <w:start w:val="6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17">
    <w:nsid w:val="3223279F"/>
    <w:multiLevelType w:val="multilevel"/>
    <w:tmpl w:val="54D6FF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36742FEA"/>
    <w:multiLevelType w:val="hybridMultilevel"/>
    <w:tmpl w:val="305CBA96"/>
    <w:lvl w:ilvl="0" w:tplc="C19278AE">
      <w:start w:val="1"/>
      <w:numFmt w:val="decimal"/>
      <w:lvlText w:val="%1."/>
      <w:lvlJc w:val="left"/>
      <w:pPr>
        <w:tabs>
          <w:tab w:val="num" w:pos="1683"/>
        </w:tabs>
        <w:ind w:left="1683" w:hanging="975"/>
      </w:pPr>
      <w:rPr>
        <w:rFonts w:hint="default"/>
      </w:rPr>
    </w:lvl>
    <w:lvl w:ilvl="1" w:tplc="0EE4AB24">
      <w:numFmt w:val="none"/>
      <w:lvlText w:val=""/>
      <w:lvlJc w:val="left"/>
      <w:pPr>
        <w:tabs>
          <w:tab w:val="num" w:pos="360"/>
        </w:tabs>
      </w:pPr>
    </w:lvl>
    <w:lvl w:ilvl="2" w:tplc="FBE4F442">
      <w:numFmt w:val="none"/>
      <w:lvlText w:val=""/>
      <w:lvlJc w:val="left"/>
      <w:pPr>
        <w:tabs>
          <w:tab w:val="num" w:pos="360"/>
        </w:tabs>
      </w:pPr>
    </w:lvl>
    <w:lvl w:ilvl="3" w:tplc="3B741F18">
      <w:numFmt w:val="none"/>
      <w:lvlText w:val=""/>
      <w:lvlJc w:val="left"/>
      <w:pPr>
        <w:tabs>
          <w:tab w:val="num" w:pos="360"/>
        </w:tabs>
      </w:pPr>
    </w:lvl>
    <w:lvl w:ilvl="4" w:tplc="3C4CAE18">
      <w:numFmt w:val="none"/>
      <w:lvlText w:val=""/>
      <w:lvlJc w:val="left"/>
      <w:pPr>
        <w:tabs>
          <w:tab w:val="num" w:pos="360"/>
        </w:tabs>
      </w:pPr>
    </w:lvl>
    <w:lvl w:ilvl="5" w:tplc="5AF851BC">
      <w:numFmt w:val="none"/>
      <w:lvlText w:val=""/>
      <w:lvlJc w:val="left"/>
      <w:pPr>
        <w:tabs>
          <w:tab w:val="num" w:pos="360"/>
        </w:tabs>
      </w:pPr>
    </w:lvl>
    <w:lvl w:ilvl="6" w:tplc="098E1210">
      <w:numFmt w:val="none"/>
      <w:lvlText w:val=""/>
      <w:lvlJc w:val="left"/>
      <w:pPr>
        <w:tabs>
          <w:tab w:val="num" w:pos="360"/>
        </w:tabs>
      </w:pPr>
    </w:lvl>
    <w:lvl w:ilvl="7" w:tplc="4412DBB2">
      <w:numFmt w:val="none"/>
      <w:lvlText w:val=""/>
      <w:lvlJc w:val="left"/>
      <w:pPr>
        <w:tabs>
          <w:tab w:val="num" w:pos="360"/>
        </w:tabs>
      </w:pPr>
    </w:lvl>
    <w:lvl w:ilvl="8" w:tplc="E31AF6A8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378E0239"/>
    <w:multiLevelType w:val="hybridMultilevel"/>
    <w:tmpl w:val="229E7FBC"/>
    <w:lvl w:ilvl="0" w:tplc="B4B4E314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3C11155A"/>
    <w:multiLevelType w:val="hybridMultilevel"/>
    <w:tmpl w:val="D9F050D4"/>
    <w:lvl w:ilvl="0" w:tplc="1D3028BA">
      <w:start w:val="6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>
    <w:nsid w:val="3D4409F7"/>
    <w:multiLevelType w:val="singleLevel"/>
    <w:tmpl w:val="E12028D6"/>
    <w:lvl w:ilvl="0">
      <w:start w:val="1"/>
      <w:numFmt w:val="decimal"/>
      <w:lvlText w:val="4.%1."/>
      <w:legacy w:legacy="1" w:legacySpace="0" w:legacyIndent="47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2">
    <w:nsid w:val="3DED5BD0"/>
    <w:multiLevelType w:val="hybridMultilevel"/>
    <w:tmpl w:val="6E9488FE"/>
    <w:lvl w:ilvl="0" w:tplc="72582254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402F09F8"/>
    <w:multiLevelType w:val="hybridMultilevel"/>
    <w:tmpl w:val="3C528D6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>
    <w:nsid w:val="4B1063BA"/>
    <w:multiLevelType w:val="hybridMultilevel"/>
    <w:tmpl w:val="612C47D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>
    <w:nsid w:val="503F4DD4"/>
    <w:multiLevelType w:val="hybridMultilevel"/>
    <w:tmpl w:val="6D641894"/>
    <w:lvl w:ilvl="0" w:tplc="AB94BD3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5BA356B1"/>
    <w:multiLevelType w:val="hybridMultilevel"/>
    <w:tmpl w:val="5F5A8214"/>
    <w:lvl w:ilvl="0" w:tplc="6F1614C0">
      <w:start w:val="1"/>
      <w:numFmt w:val="decimal"/>
      <w:lvlText w:val="%1."/>
      <w:lvlJc w:val="left"/>
      <w:pPr>
        <w:ind w:left="735" w:hanging="3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D804926"/>
    <w:multiLevelType w:val="hybridMultilevel"/>
    <w:tmpl w:val="A8F07A24"/>
    <w:lvl w:ilvl="0" w:tplc="4A22923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8">
    <w:nsid w:val="5FA93179"/>
    <w:multiLevelType w:val="hybridMultilevel"/>
    <w:tmpl w:val="325C51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0E573C1"/>
    <w:multiLevelType w:val="singleLevel"/>
    <w:tmpl w:val="4AF4E070"/>
    <w:lvl w:ilvl="0">
      <w:start w:val="1"/>
      <w:numFmt w:val="decimal"/>
      <w:lvlText w:val="1.%1."/>
      <w:legacy w:legacy="1" w:legacySpace="0" w:legacyIndent="461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</w:abstractNum>
  <w:abstractNum w:abstractNumId="30">
    <w:nsid w:val="64B36C9A"/>
    <w:multiLevelType w:val="hybridMultilevel"/>
    <w:tmpl w:val="A8D691B4"/>
    <w:lvl w:ilvl="0" w:tplc="E91C802C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>
    <w:nsid w:val="65720B5C"/>
    <w:multiLevelType w:val="hybridMultilevel"/>
    <w:tmpl w:val="70025884"/>
    <w:lvl w:ilvl="0" w:tplc="D9EA615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66B573AD"/>
    <w:multiLevelType w:val="hybridMultilevel"/>
    <w:tmpl w:val="3EA6B8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8154093"/>
    <w:multiLevelType w:val="hybridMultilevel"/>
    <w:tmpl w:val="EF4CDB9C"/>
    <w:lvl w:ilvl="0" w:tplc="D56C213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>
    <w:nsid w:val="75CA29DC"/>
    <w:multiLevelType w:val="hybridMultilevel"/>
    <w:tmpl w:val="F0465908"/>
    <w:lvl w:ilvl="0" w:tplc="908CC368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35">
    <w:nsid w:val="77195225"/>
    <w:multiLevelType w:val="singleLevel"/>
    <w:tmpl w:val="51EAD10A"/>
    <w:lvl w:ilvl="0">
      <w:start w:val="1"/>
      <w:numFmt w:val="decimal"/>
      <w:lvlText w:val="2.%1."/>
      <w:legacy w:legacy="1" w:legacySpace="0" w:legacyIndent="45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6">
    <w:nsid w:val="79051A33"/>
    <w:multiLevelType w:val="hybridMultilevel"/>
    <w:tmpl w:val="93C0D176"/>
    <w:lvl w:ilvl="0" w:tplc="A8FA145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7">
    <w:nsid w:val="7AD76375"/>
    <w:multiLevelType w:val="hybridMultilevel"/>
    <w:tmpl w:val="7C9E610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8">
    <w:nsid w:val="7B584419"/>
    <w:multiLevelType w:val="hybridMultilevel"/>
    <w:tmpl w:val="F43EAC56"/>
    <w:lvl w:ilvl="0" w:tplc="A412B12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>
    <w:nsid w:val="7D6B36E3"/>
    <w:multiLevelType w:val="hybridMultilevel"/>
    <w:tmpl w:val="67DCBBFA"/>
    <w:lvl w:ilvl="0" w:tplc="12E6665C">
      <w:start w:val="1"/>
      <w:numFmt w:val="upperRoman"/>
      <w:lvlText w:val="%1."/>
      <w:lvlJc w:val="left"/>
      <w:pPr>
        <w:tabs>
          <w:tab w:val="num" w:pos="1213"/>
        </w:tabs>
        <w:ind w:left="1213" w:hanging="72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73"/>
        </w:tabs>
        <w:ind w:left="15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93"/>
        </w:tabs>
        <w:ind w:left="22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13"/>
        </w:tabs>
        <w:ind w:left="30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33"/>
        </w:tabs>
        <w:ind w:left="37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53"/>
        </w:tabs>
        <w:ind w:left="44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73"/>
        </w:tabs>
        <w:ind w:left="51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93"/>
        </w:tabs>
        <w:ind w:left="58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13"/>
        </w:tabs>
        <w:ind w:left="6613" w:hanging="180"/>
      </w:pPr>
    </w:lvl>
  </w:abstractNum>
  <w:num w:numId="1">
    <w:abstractNumId w:val="6"/>
  </w:num>
  <w:num w:numId="2">
    <w:abstractNumId w:val="12"/>
  </w:num>
  <w:num w:numId="3">
    <w:abstractNumId w:val="8"/>
  </w:num>
  <w:num w:numId="4">
    <w:abstractNumId w:val="30"/>
  </w:num>
  <w:num w:numId="5">
    <w:abstractNumId w:val="22"/>
  </w:num>
  <w:num w:numId="6">
    <w:abstractNumId w:val="38"/>
  </w:num>
  <w:num w:numId="7">
    <w:abstractNumId w:val="25"/>
  </w:num>
  <w:num w:numId="8">
    <w:abstractNumId w:val="13"/>
  </w:num>
  <w:num w:numId="9">
    <w:abstractNumId w:val="19"/>
  </w:num>
  <w:num w:numId="10">
    <w:abstractNumId w:val="31"/>
  </w:num>
  <w:num w:numId="11">
    <w:abstractNumId w:val="24"/>
  </w:num>
  <w:num w:numId="12">
    <w:abstractNumId w:val="23"/>
  </w:num>
  <w:num w:numId="13">
    <w:abstractNumId w:val="37"/>
  </w:num>
  <w:num w:numId="14">
    <w:abstractNumId w:val="5"/>
  </w:num>
  <w:num w:numId="15">
    <w:abstractNumId w:val="39"/>
  </w:num>
  <w:num w:numId="16">
    <w:abstractNumId w:val="36"/>
  </w:num>
  <w:num w:numId="17">
    <w:abstractNumId w:val="18"/>
  </w:num>
  <w:num w:numId="18">
    <w:abstractNumId w:val="32"/>
  </w:num>
  <w:num w:numId="19">
    <w:abstractNumId w:val="7"/>
  </w:num>
  <w:num w:numId="20">
    <w:abstractNumId w:val="0"/>
  </w:num>
  <w:num w:numId="21">
    <w:abstractNumId w:val="1"/>
  </w:num>
  <w:num w:numId="22">
    <w:abstractNumId w:val="2"/>
  </w:num>
  <w:num w:numId="23">
    <w:abstractNumId w:val="3"/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9"/>
    <w:lvlOverride w:ilvl="0">
      <w:startOverride w:val="1"/>
    </w:lvlOverride>
  </w:num>
  <w:num w:numId="27">
    <w:abstractNumId w:val="35"/>
    <w:lvlOverride w:ilvl="0">
      <w:startOverride w:val="1"/>
    </w:lvlOverride>
  </w:num>
  <w:num w:numId="28">
    <w:abstractNumId w:val="21"/>
    <w:lvlOverride w:ilvl="0">
      <w:startOverride w:val="1"/>
    </w:lvlOverride>
  </w:num>
  <w:num w:numId="29">
    <w:abstractNumId w:val="4"/>
  </w:num>
  <w:num w:numId="30">
    <w:abstractNumId w:val="28"/>
  </w:num>
  <w:num w:numId="31">
    <w:abstractNumId w:val="34"/>
  </w:num>
  <w:num w:numId="32">
    <w:abstractNumId w:val="16"/>
  </w:num>
  <w:num w:numId="33">
    <w:abstractNumId w:val="20"/>
  </w:num>
  <w:num w:numId="34">
    <w:abstractNumId w:val="15"/>
  </w:num>
  <w:num w:numId="35">
    <w:abstractNumId w:val="17"/>
  </w:num>
  <w:num w:numId="36">
    <w:abstractNumId w:val="9"/>
  </w:num>
  <w:num w:numId="37">
    <w:abstractNumId w:val="33"/>
  </w:num>
  <w:num w:numId="38">
    <w:abstractNumId w:val="14"/>
  </w:num>
  <w:num w:numId="39">
    <w:abstractNumId w:val="27"/>
  </w:num>
  <w:num w:numId="4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D89"/>
    <w:rsid w:val="00026E70"/>
    <w:rsid w:val="000F7073"/>
    <w:rsid w:val="00142DCD"/>
    <w:rsid w:val="001A36FF"/>
    <w:rsid w:val="001E313F"/>
    <w:rsid w:val="0024409A"/>
    <w:rsid w:val="00252EF0"/>
    <w:rsid w:val="00271910"/>
    <w:rsid w:val="0031205E"/>
    <w:rsid w:val="003763C3"/>
    <w:rsid w:val="003900A0"/>
    <w:rsid w:val="003D3B4D"/>
    <w:rsid w:val="003E471A"/>
    <w:rsid w:val="0040125A"/>
    <w:rsid w:val="00482D89"/>
    <w:rsid w:val="004C49AD"/>
    <w:rsid w:val="0050266C"/>
    <w:rsid w:val="005330D1"/>
    <w:rsid w:val="00540F8C"/>
    <w:rsid w:val="00562630"/>
    <w:rsid w:val="00684E51"/>
    <w:rsid w:val="00710231"/>
    <w:rsid w:val="00732482"/>
    <w:rsid w:val="00737AC8"/>
    <w:rsid w:val="007454EB"/>
    <w:rsid w:val="0077311B"/>
    <w:rsid w:val="007776BB"/>
    <w:rsid w:val="007A5CA2"/>
    <w:rsid w:val="007C52C2"/>
    <w:rsid w:val="007E6F99"/>
    <w:rsid w:val="00847968"/>
    <w:rsid w:val="008A48CB"/>
    <w:rsid w:val="009001BE"/>
    <w:rsid w:val="00947394"/>
    <w:rsid w:val="009634CC"/>
    <w:rsid w:val="009733A9"/>
    <w:rsid w:val="009B0E0D"/>
    <w:rsid w:val="009E7EDE"/>
    <w:rsid w:val="00A63ACB"/>
    <w:rsid w:val="00A85BA5"/>
    <w:rsid w:val="00AF08D8"/>
    <w:rsid w:val="00B021C9"/>
    <w:rsid w:val="00B2427B"/>
    <w:rsid w:val="00B671D8"/>
    <w:rsid w:val="00B84471"/>
    <w:rsid w:val="00B85045"/>
    <w:rsid w:val="00BC2A69"/>
    <w:rsid w:val="00C3140E"/>
    <w:rsid w:val="00C32183"/>
    <w:rsid w:val="00C34B3C"/>
    <w:rsid w:val="00CC48B1"/>
    <w:rsid w:val="00CE3D3F"/>
    <w:rsid w:val="00CE5D89"/>
    <w:rsid w:val="00CF0D77"/>
    <w:rsid w:val="00D452A3"/>
    <w:rsid w:val="00D80E2B"/>
    <w:rsid w:val="00DB18A1"/>
    <w:rsid w:val="00E73571"/>
    <w:rsid w:val="00EC24FF"/>
    <w:rsid w:val="00F122BE"/>
    <w:rsid w:val="00F506E3"/>
    <w:rsid w:val="00F8547A"/>
    <w:rsid w:val="00FA6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 w:qFormat="1"/>
    <w:lsdException w:name="toc 2" w:uiPriority="0" w:qFormat="1"/>
    <w:lsdException w:name="toc 3" w:uiPriority="0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oa heading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0" w:qFormat="1"/>
  </w:latentStyles>
  <w:style w:type="paragraph" w:default="1" w:styleId="a">
    <w:name w:val="Normal"/>
    <w:qFormat/>
    <w:rsid w:val="00482D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82D89"/>
    <w:pPr>
      <w:keepNext/>
      <w:jc w:val="center"/>
      <w:outlineLvl w:val="0"/>
    </w:pPr>
    <w:rPr>
      <w:b/>
      <w:caps/>
      <w:spacing w:val="8"/>
      <w:sz w:val="36"/>
    </w:rPr>
  </w:style>
  <w:style w:type="paragraph" w:styleId="2">
    <w:name w:val="heading 2"/>
    <w:basedOn w:val="a"/>
    <w:next w:val="a"/>
    <w:link w:val="20"/>
    <w:qFormat/>
    <w:rsid w:val="00482D89"/>
    <w:pPr>
      <w:keepNext/>
      <w:jc w:val="center"/>
      <w:outlineLvl w:val="1"/>
    </w:pPr>
    <w:rPr>
      <w:rFonts w:ascii="Courier New" w:hAnsi="Courier New"/>
      <w:smallCaps/>
      <w:spacing w:val="8"/>
      <w:sz w:val="32"/>
    </w:rPr>
  </w:style>
  <w:style w:type="paragraph" w:styleId="3">
    <w:name w:val="heading 3"/>
    <w:basedOn w:val="a"/>
    <w:next w:val="a"/>
    <w:link w:val="30"/>
    <w:qFormat/>
    <w:rsid w:val="00482D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82D8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482D8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482D8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482D89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482D89"/>
    <w:pPr>
      <w:keepNext/>
      <w:ind w:left="5040"/>
      <w:outlineLvl w:val="7"/>
    </w:pPr>
    <w:rPr>
      <w:bCs/>
      <w:sz w:val="28"/>
    </w:rPr>
  </w:style>
  <w:style w:type="paragraph" w:styleId="9">
    <w:name w:val="heading 9"/>
    <w:basedOn w:val="a"/>
    <w:next w:val="a"/>
    <w:link w:val="90"/>
    <w:qFormat/>
    <w:rsid w:val="00482D89"/>
    <w:pPr>
      <w:keepNext/>
      <w:ind w:left="5040"/>
      <w:outlineLvl w:val="8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82D89"/>
    <w:rPr>
      <w:rFonts w:ascii="Times New Roman" w:eastAsia="Times New Roman" w:hAnsi="Times New Roman" w:cs="Times New Roman"/>
      <w:b/>
      <w:caps/>
      <w:spacing w:val="8"/>
      <w:sz w:val="3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82D89"/>
    <w:rPr>
      <w:rFonts w:ascii="Courier New" w:eastAsia="Times New Roman" w:hAnsi="Courier New" w:cs="Times New Roman"/>
      <w:smallCaps/>
      <w:spacing w:val="8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482D89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482D8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482D8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482D89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482D8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482D89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482D8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3">
    <w:name w:val="Знак Знак Знак Знак Знак Знак Знак"/>
    <w:basedOn w:val="a"/>
    <w:rsid w:val="00482D89"/>
    <w:pPr>
      <w:spacing w:after="160"/>
    </w:pPr>
    <w:rPr>
      <w:rFonts w:ascii="Arial" w:hAnsi="Arial"/>
      <w:b/>
      <w:color w:val="FFFFFF"/>
      <w:sz w:val="32"/>
      <w:lang w:val="en-US" w:eastAsia="en-US"/>
    </w:rPr>
  </w:style>
  <w:style w:type="paragraph" w:customStyle="1" w:styleId="ConsNormal">
    <w:name w:val="ConsNormal"/>
    <w:rsid w:val="00482D89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table" w:styleId="a4">
    <w:name w:val="Table Grid"/>
    <w:basedOn w:val="a1"/>
    <w:rsid w:val="00482D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482D8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rsid w:val="00482D89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482D8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Document Map"/>
    <w:basedOn w:val="a"/>
    <w:link w:val="a6"/>
    <w:semiHidden/>
    <w:rsid w:val="00482D89"/>
    <w:pPr>
      <w:shd w:val="clear" w:color="auto" w:fill="000080"/>
    </w:pPr>
    <w:rPr>
      <w:rFonts w:ascii="Tahoma" w:hAnsi="Tahoma" w:cs="Tahoma"/>
    </w:rPr>
  </w:style>
  <w:style w:type="character" w:customStyle="1" w:styleId="a6">
    <w:name w:val="Схема документа Знак"/>
    <w:basedOn w:val="a0"/>
    <w:link w:val="a5"/>
    <w:semiHidden/>
    <w:rsid w:val="00482D8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a7">
    <w:name w:val="Гипертекстовая ссылка"/>
    <w:basedOn w:val="a0"/>
    <w:rsid w:val="00482D89"/>
    <w:rPr>
      <w:color w:val="008000"/>
      <w:sz w:val="20"/>
      <w:szCs w:val="20"/>
      <w:u w:val="single"/>
    </w:rPr>
  </w:style>
  <w:style w:type="paragraph" w:styleId="21">
    <w:name w:val="Body Text 2"/>
    <w:basedOn w:val="a"/>
    <w:link w:val="22"/>
    <w:rsid w:val="00482D89"/>
    <w:pPr>
      <w:jc w:val="both"/>
    </w:pPr>
    <w:rPr>
      <w:rFonts w:ascii="Courier New" w:hAnsi="Courier New"/>
      <w:sz w:val="26"/>
    </w:rPr>
  </w:style>
  <w:style w:type="character" w:customStyle="1" w:styleId="22">
    <w:name w:val="Основной текст 2 Знак"/>
    <w:basedOn w:val="a0"/>
    <w:link w:val="21"/>
    <w:rsid w:val="00482D89"/>
    <w:rPr>
      <w:rFonts w:ascii="Courier New" w:eastAsia="Times New Roman" w:hAnsi="Courier New" w:cs="Times New Roman"/>
      <w:sz w:val="26"/>
      <w:szCs w:val="20"/>
      <w:lang w:eastAsia="ru-RU"/>
    </w:rPr>
  </w:style>
  <w:style w:type="paragraph" w:styleId="a8">
    <w:name w:val="Balloon Text"/>
    <w:basedOn w:val="a"/>
    <w:link w:val="a9"/>
    <w:semiHidden/>
    <w:rsid w:val="00482D8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482D89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ody Text"/>
    <w:basedOn w:val="a"/>
    <w:link w:val="ab"/>
    <w:rsid w:val="00482D89"/>
    <w:pPr>
      <w:spacing w:after="120"/>
    </w:pPr>
  </w:style>
  <w:style w:type="character" w:customStyle="1" w:styleId="ab">
    <w:name w:val="Основной текст Знак"/>
    <w:basedOn w:val="a0"/>
    <w:link w:val="aa"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482D8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footer"/>
    <w:basedOn w:val="a"/>
    <w:link w:val="ad"/>
    <w:rsid w:val="00482D89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</w:rPr>
  </w:style>
  <w:style w:type="character" w:customStyle="1" w:styleId="ad">
    <w:name w:val="Нижний колонтитул Знак"/>
    <w:basedOn w:val="a0"/>
    <w:link w:val="ac"/>
    <w:rsid w:val="00482D89"/>
    <w:rPr>
      <w:rFonts w:ascii="Arial" w:eastAsia="Times New Roman" w:hAnsi="Arial" w:cs="Arial"/>
      <w:sz w:val="20"/>
      <w:szCs w:val="20"/>
      <w:lang w:eastAsia="ru-RU"/>
    </w:rPr>
  </w:style>
  <w:style w:type="character" w:styleId="ae">
    <w:name w:val="page number"/>
    <w:basedOn w:val="a0"/>
    <w:rsid w:val="00482D89"/>
  </w:style>
  <w:style w:type="paragraph" w:styleId="HTML">
    <w:name w:val="HTML Preformatted"/>
    <w:basedOn w:val="a"/>
    <w:link w:val="HTML0"/>
    <w:rsid w:val="00482D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482D8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Normal (Web)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character" w:customStyle="1" w:styleId="af0">
    <w:name w:val="Цветовое выделение"/>
    <w:rsid w:val="00482D89"/>
    <w:rPr>
      <w:b/>
      <w:bCs/>
      <w:color w:val="000080"/>
      <w:sz w:val="20"/>
      <w:szCs w:val="20"/>
    </w:rPr>
  </w:style>
  <w:style w:type="paragraph" w:customStyle="1" w:styleId="af1">
    <w:name w:val="Таблицы (моноширинный)"/>
    <w:basedOn w:val="a"/>
    <w:next w:val="a"/>
    <w:rsid w:val="00482D8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31">
    <w:name w:val="Body Text Indent 3"/>
    <w:basedOn w:val="a"/>
    <w:link w:val="32"/>
    <w:rsid w:val="00482D8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482D8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2">
    <w:name w:val="header"/>
    <w:basedOn w:val="a"/>
    <w:link w:val="af3"/>
    <w:rsid w:val="00482D89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Body Text Indent"/>
    <w:basedOn w:val="a"/>
    <w:link w:val="af5"/>
    <w:rsid w:val="00482D89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">
    <w:name w:val="Font Style"/>
    <w:rsid w:val="00482D89"/>
    <w:rPr>
      <w:rFonts w:ascii="Times New Roman" w:hAnsi="Times New Roman" w:cs="Times New Roman" w:hint="default"/>
      <w:b/>
      <w:bCs/>
      <w:noProof w:val="0"/>
      <w:sz w:val="28"/>
      <w:szCs w:val="28"/>
    </w:rPr>
  </w:style>
  <w:style w:type="character" w:customStyle="1" w:styleId="FontStyle38">
    <w:name w:val="Font Style38"/>
    <w:rsid w:val="00482D89"/>
    <w:rPr>
      <w:rFonts w:ascii="Times New Roman" w:hAnsi="Times New Roman"/>
      <w:noProof w:val="0"/>
      <w:sz w:val="28"/>
      <w:szCs w:val="28"/>
    </w:rPr>
  </w:style>
  <w:style w:type="paragraph" w:customStyle="1" w:styleId="ParagraphStyle38">
    <w:name w:val="Paragraph Style38"/>
    <w:rsid w:val="00482D89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36">
    <w:name w:val="Paragraph Style36"/>
    <w:rsid w:val="00482D89"/>
    <w:pPr>
      <w:autoSpaceDE w:val="0"/>
      <w:autoSpaceDN w:val="0"/>
      <w:adjustRightInd w:val="0"/>
      <w:spacing w:after="0" w:line="240" w:lineRule="auto"/>
      <w:ind w:firstLine="705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23">
    <w:name w:val="Paragraph Style23"/>
    <w:rsid w:val="00482D89"/>
    <w:pPr>
      <w:autoSpaceDE w:val="0"/>
      <w:autoSpaceDN w:val="0"/>
      <w:adjustRightInd w:val="0"/>
      <w:spacing w:after="0" w:line="240" w:lineRule="auto"/>
      <w:ind w:firstLine="54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35">
    <w:name w:val="Paragraph Style35"/>
    <w:rsid w:val="00482D89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character" w:customStyle="1" w:styleId="FontStyle25">
    <w:name w:val="Font Style25"/>
    <w:rsid w:val="00482D89"/>
    <w:rPr>
      <w:rFonts w:ascii="Times New Roman" w:hAnsi="Times New Roman"/>
      <w:noProof w:val="0"/>
      <w:color w:val="000000"/>
      <w:sz w:val="28"/>
      <w:szCs w:val="28"/>
    </w:rPr>
  </w:style>
  <w:style w:type="character" w:customStyle="1" w:styleId="FontStyle26">
    <w:name w:val="Font Style26"/>
    <w:rsid w:val="00482D89"/>
    <w:rPr>
      <w:rFonts w:ascii="Times New Roman" w:hAnsi="Times New Roman"/>
      <w:noProof w:val="0"/>
      <w:sz w:val="28"/>
      <w:szCs w:val="28"/>
    </w:rPr>
  </w:style>
  <w:style w:type="paragraph" w:customStyle="1" w:styleId="ParagraphStyle29">
    <w:name w:val="Paragraph Style29"/>
    <w:rsid w:val="00482D89"/>
    <w:pPr>
      <w:autoSpaceDE w:val="0"/>
      <w:autoSpaceDN w:val="0"/>
      <w:adjustRightInd w:val="0"/>
      <w:spacing w:before="15" w:after="15" w:line="240" w:lineRule="auto"/>
      <w:ind w:firstLine="72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28">
    <w:name w:val="Paragraph Style28"/>
    <w:rsid w:val="00482D89"/>
    <w:pPr>
      <w:autoSpaceDE w:val="0"/>
      <w:autoSpaceDN w:val="0"/>
      <w:adjustRightInd w:val="0"/>
      <w:spacing w:after="0" w:line="240" w:lineRule="auto"/>
      <w:ind w:firstLine="705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24">
    <w:name w:val="Paragraph Style24"/>
    <w:rsid w:val="00482D89"/>
    <w:pPr>
      <w:autoSpaceDE w:val="0"/>
      <w:autoSpaceDN w:val="0"/>
      <w:adjustRightInd w:val="0"/>
      <w:spacing w:before="15" w:after="15" w:line="240" w:lineRule="auto"/>
      <w:ind w:firstLine="705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22">
    <w:name w:val="Paragraph Style22"/>
    <w:rsid w:val="00482D89"/>
    <w:pPr>
      <w:autoSpaceDE w:val="0"/>
      <w:autoSpaceDN w:val="0"/>
      <w:adjustRightInd w:val="0"/>
      <w:spacing w:after="0" w:line="240" w:lineRule="auto"/>
      <w:ind w:left="2160" w:hanging="144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character" w:customStyle="1" w:styleId="FontStyle22">
    <w:name w:val="Font Style22"/>
    <w:rsid w:val="00482D89"/>
    <w:rPr>
      <w:rFonts w:ascii="Times New Roman" w:hAnsi="Times New Roman"/>
      <w:b/>
      <w:bCs/>
      <w:noProof w:val="0"/>
    </w:rPr>
  </w:style>
  <w:style w:type="character" w:customStyle="1" w:styleId="FontStyle20">
    <w:name w:val="Font Style20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19">
    <w:name w:val="Font Style19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18">
    <w:name w:val="Font Style18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17">
    <w:name w:val="Font Style17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paragraph" w:customStyle="1" w:styleId="ParagraphStyle15">
    <w:name w:val="Paragraph Style15"/>
    <w:rsid w:val="00482D89"/>
    <w:pPr>
      <w:autoSpaceDE w:val="0"/>
      <w:autoSpaceDN w:val="0"/>
      <w:adjustRightInd w:val="0"/>
      <w:spacing w:after="0" w:line="240" w:lineRule="auto"/>
      <w:ind w:firstLine="540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14">
    <w:name w:val="Paragraph Style14"/>
    <w:rsid w:val="00482D89"/>
    <w:pPr>
      <w:autoSpaceDE w:val="0"/>
      <w:autoSpaceDN w:val="0"/>
      <w:adjustRightInd w:val="0"/>
      <w:spacing w:after="0" w:line="240" w:lineRule="auto"/>
      <w:ind w:left="705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13">
    <w:name w:val="Paragraph Style13"/>
    <w:rsid w:val="00482D89"/>
    <w:pPr>
      <w:autoSpaceDE w:val="0"/>
      <w:autoSpaceDN w:val="0"/>
      <w:adjustRightInd w:val="0"/>
      <w:spacing w:after="0" w:line="360" w:lineRule="auto"/>
      <w:ind w:firstLine="720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character" w:customStyle="1" w:styleId="FontStyle9">
    <w:name w:val="Font Style9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8">
    <w:name w:val="Font Style8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7">
    <w:name w:val="Font Style7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6">
    <w:name w:val="Font Style6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5">
    <w:name w:val="Font Style5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4">
    <w:name w:val="Font Style4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3">
    <w:name w:val="Font Style3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paragraph" w:customStyle="1" w:styleId="ParagraphStyle6">
    <w:name w:val="Paragraph Style6"/>
    <w:rsid w:val="00482D89"/>
    <w:pPr>
      <w:autoSpaceDE w:val="0"/>
      <w:autoSpaceDN w:val="0"/>
      <w:adjustRightInd w:val="0"/>
      <w:spacing w:after="0" w:line="240" w:lineRule="auto"/>
      <w:ind w:left="1620" w:hanging="1635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5">
    <w:name w:val="Paragraph Style5"/>
    <w:rsid w:val="00482D89"/>
    <w:pPr>
      <w:autoSpaceDE w:val="0"/>
      <w:autoSpaceDN w:val="0"/>
      <w:adjustRightInd w:val="0"/>
      <w:spacing w:before="15" w:after="15" w:line="240" w:lineRule="auto"/>
      <w:ind w:firstLine="54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3">
    <w:name w:val="Paragraph Style3"/>
    <w:rsid w:val="00482D89"/>
    <w:pPr>
      <w:autoSpaceDE w:val="0"/>
      <w:autoSpaceDN w:val="0"/>
      <w:adjustRightInd w:val="0"/>
      <w:spacing w:before="15" w:after="15" w:line="240" w:lineRule="auto"/>
      <w:ind w:left="2160" w:hanging="144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1">
    <w:name w:val="Paragraph Style1"/>
    <w:rsid w:val="00482D89"/>
    <w:pPr>
      <w:autoSpaceDE w:val="0"/>
      <w:autoSpaceDN w:val="0"/>
      <w:adjustRightInd w:val="0"/>
      <w:spacing w:before="15" w:after="15" w:line="240" w:lineRule="auto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af6">
    <w:name w:val="Комментарий"/>
    <w:basedOn w:val="a"/>
    <w:next w:val="a"/>
    <w:rsid w:val="00482D89"/>
    <w:pPr>
      <w:widowControl w:val="0"/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paragraph" w:styleId="33">
    <w:name w:val="Body Text 3"/>
    <w:basedOn w:val="a"/>
    <w:link w:val="34"/>
    <w:rsid w:val="00482D89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482D89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7">
    <w:name w:val="Hyperlink"/>
    <w:basedOn w:val="a0"/>
    <w:uiPriority w:val="99"/>
    <w:rsid w:val="00482D89"/>
    <w:rPr>
      <w:color w:val="0000FF"/>
      <w:u w:val="single"/>
    </w:rPr>
  </w:style>
  <w:style w:type="paragraph" w:styleId="23">
    <w:name w:val="Body Text Indent 2"/>
    <w:basedOn w:val="a"/>
    <w:link w:val="24"/>
    <w:rsid w:val="00482D89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Block Text"/>
    <w:basedOn w:val="a"/>
    <w:rsid w:val="00482D89"/>
    <w:pPr>
      <w:widowControl w:val="0"/>
      <w:autoSpaceDE w:val="0"/>
      <w:autoSpaceDN w:val="0"/>
      <w:adjustRightInd w:val="0"/>
      <w:spacing w:before="240" w:line="220" w:lineRule="auto"/>
      <w:ind w:left="720" w:right="600"/>
      <w:jc w:val="center"/>
    </w:pPr>
    <w:rPr>
      <w:b/>
      <w:bCs/>
      <w:sz w:val="28"/>
      <w:szCs w:val="28"/>
    </w:rPr>
  </w:style>
  <w:style w:type="paragraph" w:customStyle="1" w:styleId="11">
    <w:name w:val="Обычный (веб)1"/>
    <w:basedOn w:val="a"/>
    <w:rsid w:val="00482D89"/>
    <w:pPr>
      <w:spacing w:before="30" w:after="120"/>
      <w:jc w:val="both"/>
    </w:pPr>
    <w:rPr>
      <w:rFonts w:ascii="Arial" w:hAnsi="Arial"/>
      <w:sz w:val="24"/>
      <w:szCs w:val="24"/>
    </w:rPr>
  </w:style>
  <w:style w:type="paragraph" w:customStyle="1" w:styleId="stylet1">
    <w:name w:val="stylet1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paragraph" w:customStyle="1" w:styleId="stylet3">
    <w:name w:val="stylet3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paragraph" w:customStyle="1" w:styleId="ConsNonformat">
    <w:name w:val="ConsNonformat"/>
    <w:rsid w:val="00482D8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482D8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Cell">
    <w:name w:val="ConsCell"/>
    <w:rsid w:val="00482D8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rec1">
    <w:name w:val="rec1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character" w:styleId="af9">
    <w:name w:val="Strong"/>
    <w:basedOn w:val="a0"/>
    <w:qFormat/>
    <w:rsid w:val="00482D89"/>
    <w:rPr>
      <w:b/>
      <w:bCs/>
    </w:rPr>
  </w:style>
  <w:style w:type="character" w:customStyle="1" w:styleId="articleseperator">
    <w:name w:val="article_seperator"/>
    <w:basedOn w:val="a0"/>
    <w:rsid w:val="00482D89"/>
  </w:style>
  <w:style w:type="paragraph" w:customStyle="1" w:styleId="afa">
    <w:name w:val="Знак Знак Знак Знак Знак Знак Знак Знак Знак Знак Знак Знак Знак Знак Знак Знак"/>
    <w:basedOn w:val="a"/>
    <w:autoRedefine/>
    <w:rsid w:val="00482D89"/>
    <w:pPr>
      <w:spacing w:after="160" w:line="240" w:lineRule="exact"/>
    </w:pPr>
  </w:style>
  <w:style w:type="paragraph" w:customStyle="1" w:styleId="doctxt">
    <w:name w:val="doctxt"/>
    <w:basedOn w:val="a"/>
    <w:rsid w:val="00482D89"/>
    <w:pPr>
      <w:spacing w:before="60"/>
      <w:ind w:firstLine="400"/>
      <w:jc w:val="both"/>
    </w:pPr>
    <w:rPr>
      <w:rFonts w:ascii="Tahoma" w:hAnsi="Tahoma" w:cs="Tahoma"/>
    </w:rPr>
  </w:style>
  <w:style w:type="paragraph" w:customStyle="1" w:styleId="afb">
    <w:name w:val="Стиль"/>
    <w:rsid w:val="00482D8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tentheader2cols">
    <w:name w:val="contentheader2cols"/>
    <w:basedOn w:val="a"/>
    <w:rsid w:val="00482D89"/>
    <w:pPr>
      <w:spacing w:before="60"/>
      <w:ind w:left="300"/>
    </w:pPr>
    <w:rPr>
      <w:b/>
      <w:bCs/>
      <w:color w:val="3560A7"/>
      <w:sz w:val="26"/>
      <w:szCs w:val="26"/>
    </w:rPr>
  </w:style>
  <w:style w:type="paragraph" w:customStyle="1" w:styleId="consplusnormal1">
    <w:name w:val="consplusnormal"/>
    <w:basedOn w:val="a"/>
    <w:rsid w:val="00482D89"/>
    <w:pPr>
      <w:spacing w:before="75" w:after="75"/>
    </w:pPr>
    <w:rPr>
      <w:rFonts w:ascii="Arial" w:hAnsi="Arial" w:cs="Arial"/>
      <w:color w:val="000000"/>
    </w:rPr>
  </w:style>
  <w:style w:type="paragraph" w:customStyle="1" w:styleId="12">
    <w:name w:val="Основной текст с отступом1"/>
    <w:basedOn w:val="a"/>
    <w:rsid w:val="00482D89"/>
    <w:pPr>
      <w:ind w:firstLine="600"/>
      <w:jc w:val="both"/>
    </w:pPr>
    <w:rPr>
      <w:sz w:val="28"/>
      <w:szCs w:val="28"/>
    </w:rPr>
  </w:style>
  <w:style w:type="paragraph" w:customStyle="1" w:styleId="ConsPlusCell">
    <w:name w:val="ConsPlusCell"/>
    <w:rsid w:val="00482D8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3">
    <w:name w:val="Стиль1"/>
    <w:basedOn w:val="a"/>
    <w:rsid w:val="00482D89"/>
    <w:pPr>
      <w:keepNext/>
      <w:keepLines/>
      <w:widowControl w:val="0"/>
      <w:suppressLineNumbers/>
      <w:tabs>
        <w:tab w:val="num" w:pos="432"/>
      </w:tabs>
      <w:suppressAutoHyphens/>
      <w:spacing w:after="60"/>
      <w:ind w:left="432" w:hanging="432"/>
    </w:pPr>
    <w:rPr>
      <w:b/>
      <w:sz w:val="28"/>
      <w:szCs w:val="24"/>
    </w:rPr>
  </w:style>
  <w:style w:type="paragraph" w:styleId="afc">
    <w:name w:val="Title"/>
    <w:basedOn w:val="a"/>
    <w:link w:val="afd"/>
    <w:qFormat/>
    <w:rsid w:val="00482D89"/>
    <w:pPr>
      <w:jc w:val="center"/>
    </w:pPr>
    <w:rPr>
      <w:b/>
      <w:bCs/>
      <w:sz w:val="28"/>
      <w:szCs w:val="28"/>
    </w:rPr>
  </w:style>
  <w:style w:type="character" w:customStyle="1" w:styleId="afd">
    <w:name w:val="Название Знак"/>
    <w:basedOn w:val="a0"/>
    <w:link w:val="afc"/>
    <w:rsid w:val="00482D8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e">
    <w:name w:val="No Spacing"/>
    <w:qFormat/>
    <w:rsid w:val="00482D8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">
    <w:name w:val="ОСНОВНОЙ !!!"/>
    <w:basedOn w:val="aa"/>
    <w:link w:val="aff0"/>
    <w:rsid w:val="00482D89"/>
    <w:pPr>
      <w:spacing w:before="120" w:after="0"/>
      <w:ind w:firstLine="900"/>
      <w:jc w:val="both"/>
    </w:pPr>
    <w:rPr>
      <w:rFonts w:ascii="Arial" w:hAnsi="Arial"/>
      <w:color w:val="000000"/>
      <w:sz w:val="24"/>
      <w:szCs w:val="24"/>
      <w:lang w:eastAsia="ar-SA"/>
    </w:rPr>
  </w:style>
  <w:style w:type="character" w:customStyle="1" w:styleId="aff0">
    <w:name w:val="ОСНОВНОЙ !!! Знак"/>
    <w:basedOn w:val="a0"/>
    <w:link w:val="aff"/>
    <w:rsid w:val="00482D89"/>
    <w:rPr>
      <w:rFonts w:ascii="Arial" w:eastAsia="Times New Roman" w:hAnsi="Arial" w:cs="Times New Roman"/>
      <w:color w:val="000000"/>
      <w:sz w:val="24"/>
      <w:szCs w:val="24"/>
      <w:lang w:eastAsia="ar-SA"/>
    </w:rPr>
  </w:style>
  <w:style w:type="paragraph" w:customStyle="1" w:styleId="312">
    <w:name w:val="Стиль Заголовок 3 + 12 пт"/>
    <w:basedOn w:val="3"/>
    <w:rsid w:val="00482D89"/>
    <w:pPr>
      <w:tabs>
        <w:tab w:val="left" w:pos="0"/>
        <w:tab w:val="left" w:pos="2340"/>
      </w:tabs>
      <w:spacing w:before="113" w:after="113"/>
      <w:ind w:firstLine="709"/>
    </w:pPr>
    <w:rPr>
      <w:rFonts w:ascii="Times New Roman" w:hAnsi="Times New Roman" w:cs="Times New Roman"/>
      <w:sz w:val="24"/>
      <w:lang w:eastAsia="ar-SA"/>
    </w:rPr>
  </w:style>
  <w:style w:type="character" w:customStyle="1" w:styleId="WW8Num1z0">
    <w:name w:val="WW8Num1z0"/>
    <w:rsid w:val="00482D89"/>
    <w:rPr>
      <w:rFonts w:ascii="Symbol" w:hAnsi="Symbol"/>
    </w:rPr>
  </w:style>
  <w:style w:type="paragraph" w:customStyle="1" w:styleId="1590">
    <w:name w:val="Стиль ОСНОВНОЙ !!! + Слева:  159 см Первая строка:  0 см"/>
    <w:basedOn w:val="aff"/>
    <w:rsid w:val="00482D89"/>
    <w:pPr>
      <w:ind w:left="900" w:firstLine="0"/>
    </w:pPr>
    <w:rPr>
      <w:sz w:val="20"/>
      <w:szCs w:val="20"/>
    </w:rPr>
  </w:style>
  <w:style w:type="character" w:customStyle="1" w:styleId="art1">
    <w:name w:val="art1"/>
    <w:basedOn w:val="a0"/>
    <w:rsid w:val="00482D89"/>
    <w:rPr>
      <w:vanish w:val="0"/>
      <w:webHidden w:val="0"/>
      <w:sz w:val="21"/>
      <w:szCs w:val="21"/>
      <w:specVanish w:val="0"/>
    </w:rPr>
  </w:style>
  <w:style w:type="paragraph" w:customStyle="1" w:styleId="25">
    <w:name w:val="Îñíîâíîé òåêñò 2"/>
    <w:basedOn w:val="a"/>
    <w:rsid w:val="00482D89"/>
    <w:pPr>
      <w:widowControl w:val="0"/>
      <w:ind w:firstLine="720"/>
      <w:jc w:val="both"/>
    </w:pPr>
    <w:rPr>
      <w:b/>
      <w:color w:val="000000"/>
      <w:sz w:val="24"/>
      <w:lang w:val="en-US"/>
    </w:rPr>
  </w:style>
  <w:style w:type="paragraph" w:customStyle="1" w:styleId="FR2">
    <w:name w:val="FR2"/>
    <w:rsid w:val="00482D89"/>
    <w:pPr>
      <w:widowControl w:val="0"/>
      <w:autoSpaceDE w:val="0"/>
      <w:autoSpaceDN w:val="0"/>
      <w:adjustRightInd w:val="0"/>
      <w:spacing w:after="0" w:line="260" w:lineRule="auto"/>
      <w:ind w:firstLine="16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FR1">
    <w:name w:val="FR1"/>
    <w:rsid w:val="00482D89"/>
    <w:pPr>
      <w:widowControl w:val="0"/>
      <w:autoSpaceDE w:val="0"/>
      <w:autoSpaceDN w:val="0"/>
      <w:adjustRightInd w:val="0"/>
      <w:spacing w:before="120" w:after="0" w:line="300" w:lineRule="auto"/>
      <w:ind w:left="80"/>
      <w:jc w:val="both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Web1">
    <w:name w:val="Обычный (Web)1"/>
    <w:basedOn w:val="a"/>
    <w:rsid w:val="00482D89"/>
    <w:pPr>
      <w:spacing w:before="100" w:after="100"/>
      <w:ind w:left="480" w:right="240"/>
      <w:jc w:val="both"/>
    </w:pPr>
    <w:rPr>
      <w:rFonts w:ascii="Verdana" w:hAnsi="Verdana" w:cs="Arial"/>
      <w:color w:val="000000"/>
      <w:sz w:val="16"/>
      <w:szCs w:val="16"/>
    </w:rPr>
  </w:style>
  <w:style w:type="paragraph" w:styleId="14">
    <w:name w:val="toc 1"/>
    <w:basedOn w:val="a"/>
    <w:next w:val="a"/>
    <w:autoRedefine/>
    <w:qFormat/>
    <w:rsid w:val="00482D89"/>
    <w:pPr>
      <w:spacing w:before="120" w:after="120"/>
    </w:pPr>
    <w:rPr>
      <w:rFonts w:ascii="Calibri" w:hAnsi="Calibri"/>
      <w:b/>
      <w:bCs/>
      <w:caps/>
    </w:rPr>
  </w:style>
  <w:style w:type="paragraph" w:styleId="26">
    <w:name w:val="toc 2"/>
    <w:basedOn w:val="a"/>
    <w:next w:val="a"/>
    <w:autoRedefine/>
    <w:qFormat/>
    <w:rsid w:val="00482D89"/>
    <w:pPr>
      <w:ind w:left="240"/>
    </w:pPr>
    <w:rPr>
      <w:rFonts w:ascii="Calibri" w:hAnsi="Calibri"/>
      <w:smallCaps/>
    </w:rPr>
  </w:style>
  <w:style w:type="paragraph" w:styleId="35">
    <w:name w:val="toc 3"/>
    <w:basedOn w:val="3"/>
    <w:next w:val="aff1"/>
    <w:link w:val="36"/>
    <w:autoRedefine/>
    <w:qFormat/>
    <w:rsid w:val="00482D89"/>
    <w:pPr>
      <w:keepNext w:val="0"/>
      <w:spacing w:before="0" w:after="0"/>
      <w:ind w:left="480"/>
      <w:outlineLvl w:val="9"/>
    </w:pPr>
    <w:rPr>
      <w:rFonts w:ascii="Calibri" w:hAnsi="Calibri" w:cs="Times New Roman"/>
      <w:b w:val="0"/>
      <w:bCs w:val="0"/>
      <w:i/>
      <w:iCs/>
      <w:sz w:val="20"/>
      <w:szCs w:val="20"/>
    </w:rPr>
  </w:style>
  <w:style w:type="paragraph" w:styleId="aff1">
    <w:name w:val="List Paragraph"/>
    <w:basedOn w:val="a"/>
    <w:qFormat/>
    <w:rsid w:val="00482D89"/>
    <w:pPr>
      <w:ind w:left="708"/>
    </w:pPr>
    <w:rPr>
      <w:sz w:val="24"/>
      <w:szCs w:val="24"/>
    </w:rPr>
  </w:style>
  <w:style w:type="character" w:customStyle="1" w:styleId="36">
    <w:name w:val="Оглавление 3 Знак"/>
    <w:basedOn w:val="27"/>
    <w:link w:val="35"/>
    <w:rsid w:val="00482D89"/>
    <w:rPr>
      <w:rFonts w:ascii="Calibri" w:eastAsia="Times New Roman" w:hAnsi="Calibri" w:cs="Times New Roman"/>
      <w:i/>
      <w:iCs/>
      <w:sz w:val="20"/>
      <w:szCs w:val="20"/>
      <w:lang w:eastAsia="ru-RU"/>
    </w:rPr>
  </w:style>
  <w:style w:type="character" w:customStyle="1" w:styleId="27">
    <w:name w:val="Красная строка 2 Знак"/>
    <w:basedOn w:val="af5"/>
    <w:link w:val="28"/>
    <w:rsid w:val="00482D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8">
    <w:name w:val="Body Text First Indent 2"/>
    <w:basedOn w:val="af4"/>
    <w:link w:val="27"/>
    <w:rsid w:val="00482D89"/>
    <w:pPr>
      <w:ind w:firstLine="210"/>
    </w:pPr>
    <w:rPr>
      <w:sz w:val="24"/>
      <w:szCs w:val="24"/>
    </w:rPr>
  </w:style>
  <w:style w:type="character" w:customStyle="1" w:styleId="210">
    <w:name w:val="Красная строка 2 Знак1"/>
    <w:basedOn w:val="af5"/>
    <w:uiPriority w:val="99"/>
    <w:semiHidden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2">
    <w:name w:val="Îáû÷íûé"/>
    <w:rsid w:val="00482D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ff3">
    <w:name w:val="FollowedHyperlink"/>
    <w:basedOn w:val="a0"/>
    <w:uiPriority w:val="99"/>
    <w:rsid w:val="00482D89"/>
    <w:rPr>
      <w:color w:val="800080"/>
      <w:u w:val="single"/>
    </w:rPr>
  </w:style>
  <w:style w:type="paragraph" w:customStyle="1" w:styleId="BodyTxt">
    <w:name w:val="Body Txt"/>
    <w:basedOn w:val="a"/>
    <w:rsid w:val="00482D89"/>
    <w:pPr>
      <w:keepLines/>
      <w:spacing w:before="60" w:after="60"/>
      <w:ind w:firstLine="567"/>
      <w:jc w:val="both"/>
    </w:pPr>
    <w:rPr>
      <w:rFonts w:ascii="Arial Narrow" w:hAnsi="Arial Narrow"/>
      <w:sz w:val="24"/>
    </w:rPr>
  </w:style>
  <w:style w:type="paragraph" w:customStyle="1" w:styleId="TimesNewRoman12">
    <w:name w:val="Стиль ОСНОВНОЙ !!! + Times New Roman 12 пт"/>
    <w:basedOn w:val="aff"/>
    <w:link w:val="TimesNewRoman120"/>
    <w:rsid w:val="00482D89"/>
    <w:pPr>
      <w:ind w:firstLine="851"/>
    </w:pPr>
    <w:rPr>
      <w:rFonts w:ascii="Times New Roman" w:hAnsi="Times New Roman"/>
      <w:color w:val="auto"/>
    </w:rPr>
  </w:style>
  <w:style w:type="character" w:customStyle="1" w:styleId="TimesNewRoman120">
    <w:name w:val="Стиль ОСНОВНОЙ !!! + Times New Roman 12 пт Знак"/>
    <w:basedOn w:val="a0"/>
    <w:link w:val="TimesNewRoman12"/>
    <w:rsid w:val="00482D8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f4">
    <w:name w:val="annotation reference"/>
    <w:basedOn w:val="a0"/>
    <w:rsid w:val="00482D89"/>
    <w:rPr>
      <w:sz w:val="16"/>
      <w:szCs w:val="16"/>
    </w:rPr>
  </w:style>
  <w:style w:type="paragraph" w:styleId="aff5">
    <w:name w:val="annotation text"/>
    <w:basedOn w:val="a"/>
    <w:link w:val="aff6"/>
    <w:rsid w:val="00482D8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6">
    <w:name w:val="Текст примечания Знак"/>
    <w:basedOn w:val="a0"/>
    <w:link w:val="aff5"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7">
    <w:name w:val="TOC Heading"/>
    <w:basedOn w:val="1"/>
    <w:next w:val="a"/>
    <w:qFormat/>
    <w:rsid w:val="00482D89"/>
    <w:pPr>
      <w:keepLines/>
      <w:spacing w:before="480" w:line="276" w:lineRule="auto"/>
      <w:jc w:val="left"/>
      <w:outlineLvl w:val="9"/>
    </w:pPr>
    <w:rPr>
      <w:rFonts w:ascii="Cambria" w:hAnsi="Cambria"/>
      <w:bCs/>
      <w:caps w:val="0"/>
      <w:color w:val="365F91"/>
      <w:spacing w:val="0"/>
      <w:sz w:val="28"/>
      <w:szCs w:val="28"/>
      <w:lang w:eastAsia="en-US"/>
    </w:rPr>
  </w:style>
  <w:style w:type="paragraph" w:styleId="41">
    <w:name w:val="toc 4"/>
    <w:basedOn w:val="a"/>
    <w:next w:val="a"/>
    <w:autoRedefine/>
    <w:rsid w:val="00482D89"/>
    <w:pPr>
      <w:ind w:left="720"/>
    </w:pPr>
    <w:rPr>
      <w:rFonts w:ascii="Calibri" w:hAnsi="Calibri"/>
      <w:sz w:val="18"/>
      <w:szCs w:val="18"/>
    </w:rPr>
  </w:style>
  <w:style w:type="paragraph" w:styleId="51">
    <w:name w:val="toc 5"/>
    <w:basedOn w:val="a"/>
    <w:next w:val="a"/>
    <w:autoRedefine/>
    <w:rsid w:val="00482D89"/>
    <w:pPr>
      <w:ind w:left="960"/>
    </w:pPr>
    <w:rPr>
      <w:rFonts w:ascii="Calibri" w:hAnsi="Calibri"/>
      <w:sz w:val="18"/>
      <w:szCs w:val="18"/>
    </w:rPr>
  </w:style>
  <w:style w:type="paragraph" w:styleId="61">
    <w:name w:val="toc 6"/>
    <w:basedOn w:val="a"/>
    <w:next w:val="a"/>
    <w:autoRedefine/>
    <w:rsid w:val="00482D89"/>
    <w:pPr>
      <w:ind w:left="1200"/>
    </w:pPr>
    <w:rPr>
      <w:rFonts w:ascii="Calibri" w:hAnsi="Calibri"/>
      <w:sz w:val="18"/>
      <w:szCs w:val="18"/>
    </w:rPr>
  </w:style>
  <w:style w:type="paragraph" w:styleId="71">
    <w:name w:val="toc 7"/>
    <w:basedOn w:val="a"/>
    <w:next w:val="a"/>
    <w:autoRedefine/>
    <w:rsid w:val="00482D89"/>
    <w:pPr>
      <w:ind w:left="1440"/>
    </w:pPr>
    <w:rPr>
      <w:rFonts w:ascii="Calibri" w:hAnsi="Calibri"/>
      <w:sz w:val="18"/>
      <w:szCs w:val="18"/>
    </w:rPr>
  </w:style>
  <w:style w:type="paragraph" w:styleId="81">
    <w:name w:val="toc 8"/>
    <w:basedOn w:val="a"/>
    <w:next w:val="a"/>
    <w:autoRedefine/>
    <w:rsid w:val="00482D89"/>
    <w:pPr>
      <w:ind w:left="1680"/>
    </w:pPr>
    <w:rPr>
      <w:rFonts w:ascii="Calibri" w:hAnsi="Calibri"/>
      <w:sz w:val="18"/>
      <w:szCs w:val="18"/>
    </w:rPr>
  </w:style>
  <w:style w:type="paragraph" w:styleId="91">
    <w:name w:val="toc 9"/>
    <w:basedOn w:val="a"/>
    <w:next w:val="a"/>
    <w:autoRedefine/>
    <w:rsid w:val="00482D89"/>
    <w:pPr>
      <w:ind w:left="1920"/>
    </w:pPr>
    <w:rPr>
      <w:rFonts w:ascii="Calibri" w:hAnsi="Calibri"/>
      <w:sz w:val="18"/>
      <w:szCs w:val="18"/>
    </w:rPr>
  </w:style>
  <w:style w:type="paragraph" w:customStyle="1" w:styleId="15">
    <w:name w:val="Обычный1"/>
    <w:link w:val="Normal"/>
    <w:rsid w:val="00482D89"/>
    <w:pPr>
      <w:widowControl w:val="0"/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Normal">
    <w:name w:val="Normal Знак"/>
    <w:basedOn w:val="a0"/>
    <w:link w:val="15"/>
    <w:rsid w:val="00482D8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Iauiue">
    <w:name w:val="Iau?iue"/>
    <w:rsid w:val="00482D8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9">
    <w:name w:val="List 2"/>
    <w:basedOn w:val="a"/>
    <w:rsid w:val="00482D89"/>
    <w:pPr>
      <w:ind w:left="566" w:hanging="283"/>
    </w:pPr>
  </w:style>
  <w:style w:type="paragraph" w:styleId="aff8">
    <w:name w:val="Subtitle"/>
    <w:basedOn w:val="a"/>
    <w:link w:val="aff9"/>
    <w:qFormat/>
    <w:rsid w:val="00482D89"/>
    <w:pPr>
      <w:jc w:val="center"/>
    </w:pPr>
    <w:rPr>
      <w:b/>
      <w:sz w:val="28"/>
    </w:rPr>
  </w:style>
  <w:style w:type="character" w:customStyle="1" w:styleId="aff9">
    <w:name w:val="Подзаголовок Знак"/>
    <w:basedOn w:val="a0"/>
    <w:link w:val="aff8"/>
    <w:rsid w:val="00482D8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610">
    <w:name w:val="Заголовок 61"/>
    <w:basedOn w:val="15"/>
    <w:next w:val="15"/>
    <w:rsid w:val="00482D89"/>
    <w:pPr>
      <w:keepNext/>
      <w:widowControl/>
      <w:suppressAutoHyphens w:val="0"/>
      <w:overflowPunct/>
      <w:autoSpaceDE/>
      <w:jc w:val="right"/>
      <w:textAlignment w:val="auto"/>
    </w:pPr>
    <w:rPr>
      <w:sz w:val="28"/>
      <w:lang w:eastAsia="ru-RU"/>
    </w:rPr>
  </w:style>
  <w:style w:type="paragraph" w:customStyle="1" w:styleId="r">
    <w:name w:val="r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paragraph" w:customStyle="1" w:styleId="140">
    <w:name w:val="Стиль14"/>
    <w:basedOn w:val="a"/>
    <w:rsid w:val="00482D89"/>
    <w:pPr>
      <w:spacing w:before="100" w:beforeAutospacing="1" w:after="100" w:afterAutospacing="1"/>
      <w:ind w:firstLine="720"/>
      <w:jc w:val="both"/>
    </w:pPr>
    <w:rPr>
      <w:sz w:val="28"/>
    </w:rPr>
  </w:style>
  <w:style w:type="paragraph" w:styleId="affa">
    <w:name w:val="toa heading"/>
    <w:basedOn w:val="a"/>
    <w:next w:val="a"/>
    <w:semiHidden/>
    <w:rsid w:val="00482D89"/>
    <w:pPr>
      <w:spacing w:before="120"/>
    </w:pPr>
    <w:rPr>
      <w:rFonts w:ascii="Arial" w:hAnsi="Arial" w:cs="Arial"/>
      <w:b/>
      <w:bCs/>
      <w:sz w:val="24"/>
      <w:szCs w:val="24"/>
    </w:rPr>
  </w:style>
  <w:style w:type="paragraph" w:customStyle="1" w:styleId="affb">
    <w:name w:val="очистить формат"/>
    <w:basedOn w:val="23"/>
    <w:rsid w:val="00482D89"/>
    <w:pPr>
      <w:widowControl w:val="0"/>
      <w:autoSpaceDE w:val="0"/>
      <w:autoSpaceDN w:val="0"/>
      <w:adjustRightInd w:val="0"/>
      <w:spacing w:after="0" w:line="240" w:lineRule="auto"/>
      <w:ind w:left="0" w:firstLine="960"/>
    </w:pPr>
  </w:style>
  <w:style w:type="character" w:customStyle="1" w:styleId="apple-converted-space">
    <w:name w:val="apple-converted-space"/>
    <w:basedOn w:val="a0"/>
    <w:rsid w:val="00482D89"/>
  </w:style>
  <w:style w:type="character" w:styleId="affc">
    <w:name w:val="Emphasis"/>
    <w:basedOn w:val="a0"/>
    <w:qFormat/>
    <w:rsid w:val="00482D89"/>
    <w:rPr>
      <w:i/>
      <w:iCs/>
    </w:rPr>
  </w:style>
  <w:style w:type="paragraph" w:customStyle="1" w:styleId="text3cl">
    <w:name w:val="text3cl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paragraph" w:customStyle="1" w:styleId="310">
    <w:name w:val="Основной текст 31"/>
    <w:basedOn w:val="a"/>
    <w:rsid w:val="00482D89"/>
    <w:pPr>
      <w:suppressAutoHyphens/>
      <w:spacing w:after="120"/>
    </w:pPr>
    <w:rPr>
      <w:sz w:val="16"/>
      <w:szCs w:val="16"/>
      <w:lang w:eastAsia="ar-SA"/>
    </w:rPr>
  </w:style>
  <w:style w:type="paragraph" w:customStyle="1" w:styleId="311">
    <w:name w:val="Основной текст с отступом 31"/>
    <w:basedOn w:val="a"/>
    <w:rsid w:val="00482D89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western">
    <w:name w:val="western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character" w:customStyle="1" w:styleId="highlighthighlightactive">
    <w:name w:val="highlight highlight_active"/>
    <w:basedOn w:val="a0"/>
    <w:rsid w:val="00482D89"/>
  </w:style>
  <w:style w:type="paragraph" w:customStyle="1" w:styleId="16">
    <w:name w:val="Без интервала1"/>
    <w:rsid w:val="00482D89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printj">
    <w:name w:val="printj"/>
    <w:basedOn w:val="a"/>
    <w:rsid w:val="00482D89"/>
    <w:pPr>
      <w:spacing w:before="144" w:after="288"/>
      <w:jc w:val="both"/>
    </w:pPr>
    <w:rPr>
      <w:sz w:val="24"/>
      <w:szCs w:val="24"/>
    </w:rPr>
  </w:style>
  <w:style w:type="paragraph" w:customStyle="1" w:styleId="17">
    <w:name w:val="Знак Знак1 Знак"/>
    <w:basedOn w:val="a"/>
    <w:rsid w:val="00482D89"/>
    <w:pPr>
      <w:spacing w:after="160"/>
    </w:pPr>
    <w:rPr>
      <w:rFonts w:ascii="Arial" w:hAnsi="Arial"/>
      <w:b/>
      <w:color w:val="FFFFFF"/>
      <w:sz w:val="32"/>
      <w:lang w:val="en-US" w:eastAsia="en-US"/>
    </w:rPr>
  </w:style>
  <w:style w:type="paragraph" w:customStyle="1" w:styleId="affd">
    <w:name w:val="a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paragraph" w:customStyle="1" w:styleId="xl97">
    <w:name w:val="xl97"/>
    <w:basedOn w:val="a"/>
    <w:rsid w:val="009001BE"/>
    <w:pPr>
      <w:spacing w:before="100" w:beforeAutospacing="1" w:after="100" w:afterAutospacing="1"/>
    </w:pPr>
    <w:rPr>
      <w:rFonts w:ascii="Arial CYR" w:hAnsi="Arial CYR"/>
      <w:color w:val="000000"/>
    </w:rPr>
  </w:style>
  <w:style w:type="paragraph" w:customStyle="1" w:styleId="xl98">
    <w:name w:val="xl98"/>
    <w:basedOn w:val="a"/>
    <w:rsid w:val="009001BE"/>
    <w:pPr>
      <w:spacing w:before="100" w:beforeAutospacing="1" w:after="100" w:afterAutospacing="1"/>
      <w:jc w:val="center"/>
    </w:pPr>
    <w:rPr>
      <w:rFonts w:ascii="Arial CYR" w:hAnsi="Arial CYR"/>
      <w:b/>
      <w:bCs/>
      <w:color w:val="000000"/>
      <w:sz w:val="24"/>
      <w:szCs w:val="24"/>
    </w:rPr>
  </w:style>
  <w:style w:type="paragraph" w:customStyle="1" w:styleId="xl99">
    <w:name w:val="xl99"/>
    <w:basedOn w:val="a"/>
    <w:rsid w:val="009001BE"/>
    <w:pPr>
      <w:spacing w:before="100" w:beforeAutospacing="1" w:after="100" w:afterAutospacing="1"/>
      <w:jc w:val="center"/>
    </w:pPr>
    <w:rPr>
      <w:rFonts w:ascii="Arial CYR" w:hAnsi="Arial CYR"/>
      <w:b/>
      <w:bCs/>
      <w:color w:val="000000"/>
      <w:sz w:val="24"/>
      <w:szCs w:val="24"/>
    </w:rPr>
  </w:style>
  <w:style w:type="paragraph" w:customStyle="1" w:styleId="xl100">
    <w:name w:val="xl100"/>
    <w:basedOn w:val="a"/>
    <w:rsid w:val="009001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/>
      <w:color w:val="000000"/>
    </w:rPr>
  </w:style>
  <w:style w:type="paragraph" w:customStyle="1" w:styleId="xl101">
    <w:name w:val="xl101"/>
    <w:basedOn w:val="a"/>
    <w:rsid w:val="009001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/>
      <w:jc w:val="right"/>
      <w:textAlignment w:val="top"/>
    </w:pPr>
    <w:rPr>
      <w:rFonts w:ascii="Arial CYR" w:hAnsi="Arial CYR"/>
      <w:b/>
      <w:bCs/>
      <w:color w:val="000000"/>
    </w:rPr>
  </w:style>
  <w:style w:type="paragraph" w:customStyle="1" w:styleId="xl102">
    <w:name w:val="xl102"/>
    <w:basedOn w:val="a"/>
    <w:rsid w:val="009001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/>
      <w:jc w:val="right"/>
      <w:textAlignment w:val="top"/>
    </w:pPr>
    <w:rPr>
      <w:rFonts w:ascii="Arial CYR" w:hAnsi="Arial CYR"/>
      <w:b/>
      <w:bCs/>
      <w:color w:val="000000"/>
    </w:rPr>
  </w:style>
  <w:style w:type="paragraph" w:customStyle="1" w:styleId="xl103">
    <w:name w:val="xl103"/>
    <w:basedOn w:val="a"/>
    <w:rsid w:val="009001BE"/>
    <w:pPr>
      <w:spacing w:before="100" w:beforeAutospacing="1" w:after="100" w:afterAutospacing="1"/>
    </w:pPr>
    <w:rPr>
      <w:rFonts w:ascii="Arial CYR" w:hAnsi="Arial CYR"/>
      <w:color w:val="000000"/>
    </w:rPr>
  </w:style>
  <w:style w:type="paragraph" w:customStyle="1" w:styleId="xl104">
    <w:name w:val="xl104"/>
    <w:basedOn w:val="a"/>
    <w:rsid w:val="009001BE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05">
    <w:name w:val="xl105"/>
    <w:basedOn w:val="a"/>
    <w:rsid w:val="009001BE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/>
      <w:jc w:val="right"/>
      <w:textAlignment w:val="top"/>
    </w:pPr>
    <w:rPr>
      <w:rFonts w:ascii="Arial CYR" w:hAnsi="Arial CYR"/>
      <w:b/>
      <w:bCs/>
      <w:color w:val="000000"/>
    </w:rPr>
  </w:style>
  <w:style w:type="paragraph" w:customStyle="1" w:styleId="xl106">
    <w:name w:val="xl106"/>
    <w:basedOn w:val="a"/>
    <w:rsid w:val="009001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/>
      <w:color w:val="000000"/>
    </w:rPr>
  </w:style>
  <w:style w:type="paragraph" w:customStyle="1" w:styleId="xl107">
    <w:name w:val="xl107"/>
    <w:basedOn w:val="a"/>
    <w:rsid w:val="009001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/>
      <w:color w:val="000000"/>
    </w:rPr>
  </w:style>
  <w:style w:type="paragraph" w:customStyle="1" w:styleId="xl108">
    <w:name w:val="xl108"/>
    <w:basedOn w:val="a"/>
    <w:rsid w:val="009001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/>
      <w:color w:val="000000"/>
    </w:rPr>
  </w:style>
  <w:style w:type="paragraph" w:customStyle="1" w:styleId="xl109">
    <w:name w:val="xl109"/>
    <w:basedOn w:val="a"/>
    <w:rsid w:val="009001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/>
      <w:color w:val="000000"/>
    </w:rPr>
  </w:style>
  <w:style w:type="paragraph" w:customStyle="1" w:styleId="xl110">
    <w:name w:val="xl110"/>
    <w:basedOn w:val="a"/>
    <w:rsid w:val="009001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/>
      <w:b/>
      <w:bCs/>
      <w:color w:val="000000"/>
    </w:rPr>
  </w:style>
  <w:style w:type="paragraph" w:customStyle="1" w:styleId="xl111">
    <w:name w:val="xl111"/>
    <w:basedOn w:val="a"/>
    <w:rsid w:val="009001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/>
      <w:color w:val="000000"/>
    </w:rPr>
  </w:style>
  <w:style w:type="paragraph" w:customStyle="1" w:styleId="xl112">
    <w:name w:val="xl112"/>
    <w:basedOn w:val="a"/>
    <w:rsid w:val="009001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/>
      <w:color w:val="000000"/>
    </w:rPr>
  </w:style>
  <w:style w:type="paragraph" w:customStyle="1" w:styleId="xl113">
    <w:name w:val="xl113"/>
    <w:basedOn w:val="a"/>
    <w:rsid w:val="009001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/>
      <w:color w:val="000000"/>
    </w:rPr>
  </w:style>
  <w:style w:type="paragraph" w:customStyle="1" w:styleId="xl114">
    <w:name w:val="xl114"/>
    <w:basedOn w:val="a"/>
    <w:rsid w:val="009001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/>
      <w:b/>
      <w:bCs/>
      <w:color w:val="000000"/>
    </w:rPr>
  </w:style>
  <w:style w:type="paragraph" w:customStyle="1" w:styleId="xl115">
    <w:name w:val="xl115"/>
    <w:basedOn w:val="a"/>
    <w:rsid w:val="009001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/>
      <w:color w:val="000000"/>
    </w:rPr>
  </w:style>
  <w:style w:type="paragraph" w:customStyle="1" w:styleId="xl116">
    <w:name w:val="xl116"/>
    <w:basedOn w:val="a"/>
    <w:rsid w:val="009001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CYR" w:hAnsi="Arial CYR"/>
      <w:color w:val="000000"/>
    </w:rPr>
  </w:style>
  <w:style w:type="paragraph" w:customStyle="1" w:styleId="xl117">
    <w:name w:val="xl117"/>
    <w:basedOn w:val="a"/>
    <w:rsid w:val="009001B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CYR" w:hAnsi="Arial CYR"/>
      <w:color w:val="000000"/>
    </w:rPr>
  </w:style>
  <w:style w:type="paragraph" w:customStyle="1" w:styleId="xl118">
    <w:name w:val="xl118"/>
    <w:basedOn w:val="a"/>
    <w:rsid w:val="009001B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/>
      <w:color w:val="000000"/>
    </w:rPr>
  </w:style>
  <w:style w:type="paragraph" w:customStyle="1" w:styleId="xl119">
    <w:name w:val="xl119"/>
    <w:basedOn w:val="a"/>
    <w:rsid w:val="009001B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/>
      <w:color w:val="000000"/>
    </w:rPr>
  </w:style>
  <w:style w:type="paragraph" w:customStyle="1" w:styleId="xl120">
    <w:name w:val="xl120"/>
    <w:basedOn w:val="a"/>
    <w:rsid w:val="009001BE"/>
    <w:pPr>
      <w:pBdr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1">
    <w:name w:val="xl121"/>
    <w:basedOn w:val="a"/>
    <w:rsid w:val="009001BE"/>
    <w:pPr>
      <w:spacing w:before="100" w:beforeAutospacing="1" w:after="100" w:afterAutospacing="1"/>
      <w:jc w:val="right"/>
    </w:pPr>
    <w:rPr>
      <w:rFonts w:ascii="Arial CYR" w:hAnsi="Arial CYR"/>
      <w:color w:val="000000"/>
    </w:rPr>
  </w:style>
  <w:style w:type="paragraph" w:customStyle="1" w:styleId="xl122">
    <w:name w:val="xl122"/>
    <w:basedOn w:val="a"/>
    <w:rsid w:val="009001BE"/>
    <w:pPr>
      <w:spacing w:before="100" w:beforeAutospacing="1" w:after="100" w:afterAutospacing="1"/>
      <w:jc w:val="right"/>
    </w:pPr>
    <w:rPr>
      <w:rFonts w:ascii="Arial CYR" w:hAnsi="Arial CYR"/>
      <w:color w:val="000000"/>
    </w:rPr>
  </w:style>
  <w:style w:type="paragraph" w:customStyle="1" w:styleId="xl123">
    <w:name w:val="xl123"/>
    <w:basedOn w:val="a"/>
    <w:rsid w:val="009001BE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24">
    <w:name w:val="xl124"/>
    <w:basedOn w:val="a"/>
    <w:rsid w:val="009001BE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25">
    <w:name w:val="xl125"/>
    <w:basedOn w:val="a"/>
    <w:rsid w:val="009001BE"/>
    <w:pPr>
      <w:spacing w:before="100" w:beforeAutospacing="1" w:after="100" w:afterAutospacing="1"/>
      <w:jc w:val="right"/>
    </w:pPr>
    <w:rPr>
      <w:rFonts w:ascii="Arial CYR" w:hAnsi="Arial CYR"/>
      <w:color w:val="000000"/>
    </w:rPr>
  </w:style>
  <w:style w:type="paragraph" w:customStyle="1" w:styleId="xl126">
    <w:name w:val="xl126"/>
    <w:basedOn w:val="a"/>
    <w:rsid w:val="009001BE"/>
    <w:pPr>
      <w:spacing w:before="100" w:beforeAutospacing="1" w:after="100" w:afterAutospacing="1"/>
      <w:jc w:val="center"/>
    </w:pPr>
    <w:rPr>
      <w:rFonts w:ascii="Arial CYR" w:hAnsi="Arial CYR"/>
      <w:b/>
      <w:bCs/>
      <w:color w:val="000000"/>
    </w:rPr>
  </w:style>
  <w:style w:type="paragraph" w:customStyle="1" w:styleId="xl127">
    <w:name w:val="xl127"/>
    <w:basedOn w:val="a"/>
    <w:rsid w:val="009001BE"/>
    <w:pPr>
      <w:spacing w:before="100" w:beforeAutospacing="1" w:after="100" w:afterAutospacing="1"/>
      <w:jc w:val="center"/>
    </w:pPr>
    <w:rPr>
      <w:rFonts w:ascii="Arial CYR" w:hAnsi="Arial CYR"/>
      <w:b/>
      <w:bCs/>
      <w:color w:val="000000"/>
    </w:rPr>
  </w:style>
  <w:style w:type="paragraph" w:customStyle="1" w:styleId="xl128">
    <w:name w:val="xl128"/>
    <w:basedOn w:val="a"/>
    <w:rsid w:val="009001BE"/>
    <w:pPr>
      <w:spacing w:before="100" w:beforeAutospacing="1" w:after="100" w:afterAutospacing="1"/>
      <w:jc w:val="right"/>
    </w:pPr>
    <w:rPr>
      <w:rFonts w:ascii="Arial CYR" w:hAnsi="Arial CYR"/>
      <w:color w:val="000000"/>
    </w:rPr>
  </w:style>
  <w:style w:type="paragraph" w:customStyle="1" w:styleId="xl129">
    <w:name w:val="xl129"/>
    <w:basedOn w:val="a"/>
    <w:rsid w:val="009001BE"/>
    <w:pPr>
      <w:spacing w:before="100" w:beforeAutospacing="1" w:after="100" w:afterAutospacing="1"/>
      <w:jc w:val="right"/>
    </w:pPr>
    <w:rPr>
      <w:rFonts w:ascii="Arial CYR" w:hAnsi="Arial CYR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 w:qFormat="1"/>
    <w:lsdException w:name="toc 2" w:uiPriority="0" w:qFormat="1"/>
    <w:lsdException w:name="toc 3" w:uiPriority="0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oa heading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0" w:qFormat="1"/>
  </w:latentStyles>
  <w:style w:type="paragraph" w:default="1" w:styleId="a">
    <w:name w:val="Normal"/>
    <w:qFormat/>
    <w:rsid w:val="00482D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82D89"/>
    <w:pPr>
      <w:keepNext/>
      <w:jc w:val="center"/>
      <w:outlineLvl w:val="0"/>
    </w:pPr>
    <w:rPr>
      <w:b/>
      <w:caps/>
      <w:spacing w:val="8"/>
      <w:sz w:val="36"/>
    </w:rPr>
  </w:style>
  <w:style w:type="paragraph" w:styleId="2">
    <w:name w:val="heading 2"/>
    <w:basedOn w:val="a"/>
    <w:next w:val="a"/>
    <w:link w:val="20"/>
    <w:qFormat/>
    <w:rsid w:val="00482D89"/>
    <w:pPr>
      <w:keepNext/>
      <w:jc w:val="center"/>
      <w:outlineLvl w:val="1"/>
    </w:pPr>
    <w:rPr>
      <w:rFonts w:ascii="Courier New" w:hAnsi="Courier New"/>
      <w:smallCaps/>
      <w:spacing w:val="8"/>
      <w:sz w:val="32"/>
    </w:rPr>
  </w:style>
  <w:style w:type="paragraph" w:styleId="3">
    <w:name w:val="heading 3"/>
    <w:basedOn w:val="a"/>
    <w:next w:val="a"/>
    <w:link w:val="30"/>
    <w:qFormat/>
    <w:rsid w:val="00482D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82D8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482D8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482D8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482D89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482D89"/>
    <w:pPr>
      <w:keepNext/>
      <w:ind w:left="5040"/>
      <w:outlineLvl w:val="7"/>
    </w:pPr>
    <w:rPr>
      <w:bCs/>
      <w:sz w:val="28"/>
    </w:rPr>
  </w:style>
  <w:style w:type="paragraph" w:styleId="9">
    <w:name w:val="heading 9"/>
    <w:basedOn w:val="a"/>
    <w:next w:val="a"/>
    <w:link w:val="90"/>
    <w:qFormat/>
    <w:rsid w:val="00482D89"/>
    <w:pPr>
      <w:keepNext/>
      <w:ind w:left="5040"/>
      <w:outlineLvl w:val="8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82D89"/>
    <w:rPr>
      <w:rFonts w:ascii="Times New Roman" w:eastAsia="Times New Roman" w:hAnsi="Times New Roman" w:cs="Times New Roman"/>
      <w:b/>
      <w:caps/>
      <w:spacing w:val="8"/>
      <w:sz w:val="3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82D89"/>
    <w:rPr>
      <w:rFonts w:ascii="Courier New" w:eastAsia="Times New Roman" w:hAnsi="Courier New" w:cs="Times New Roman"/>
      <w:smallCaps/>
      <w:spacing w:val="8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482D89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482D8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482D8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482D89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482D8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482D89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482D8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3">
    <w:name w:val="Знак Знак Знак Знак Знак Знак Знак"/>
    <w:basedOn w:val="a"/>
    <w:rsid w:val="00482D89"/>
    <w:pPr>
      <w:spacing w:after="160"/>
    </w:pPr>
    <w:rPr>
      <w:rFonts w:ascii="Arial" w:hAnsi="Arial"/>
      <w:b/>
      <w:color w:val="FFFFFF"/>
      <w:sz w:val="32"/>
      <w:lang w:val="en-US" w:eastAsia="en-US"/>
    </w:rPr>
  </w:style>
  <w:style w:type="paragraph" w:customStyle="1" w:styleId="ConsNormal">
    <w:name w:val="ConsNormal"/>
    <w:rsid w:val="00482D89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table" w:styleId="a4">
    <w:name w:val="Table Grid"/>
    <w:basedOn w:val="a1"/>
    <w:rsid w:val="00482D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482D8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rsid w:val="00482D89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482D8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Document Map"/>
    <w:basedOn w:val="a"/>
    <w:link w:val="a6"/>
    <w:semiHidden/>
    <w:rsid w:val="00482D89"/>
    <w:pPr>
      <w:shd w:val="clear" w:color="auto" w:fill="000080"/>
    </w:pPr>
    <w:rPr>
      <w:rFonts w:ascii="Tahoma" w:hAnsi="Tahoma" w:cs="Tahoma"/>
    </w:rPr>
  </w:style>
  <w:style w:type="character" w:customStyle="1" w:styleId="a6">
    <w:name w:val="Схема документа Знак"/>
    <w:basedOn w:val="a0"/>
    <w:link w:val="a5"/>
    <w:semiHidden/>
    <w:rsid w:val="00482D8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a7">
    <w:name w:val="Гипертекстовая ссылка"/>
    <w:basedOn w:val="a0"/>
    <w:rsid w:val="00482D89"/>
    <w:rPr>
      <w:color w:val="008000"/>
      <w:sz w:val="20"/>
      <w:szCs w:val="20"/>
      <w:u w:val="single"/>
    </w:rPr>
  </w:style>
  <w:style w:type="paragraph" w:styleId="21">
    <w:name w:val="Body Text 2"/>
    <w:basedOn w:val="a"/>
    <w:link w:val="22"/>
    <w:rsid w:val="00482D89"/>
    <w:pPr>
      <w:jc w:val="both"/>
    </w:pPr>
    <w:rPr>
      <w:rFonts w:ascii="Courier New" w:hAnsi="Courier New"/>
      <w:sz w:val="26"/>
    </w:rPr>
  </w:style>
  <w:style w:type="character" w:customStyle="1" w:styleId="22">
    <w:name w:val="Основной текст 2 Знак"/>
    <w:basedOn w:val="a0"/>
    <w:link w:val="21"/>
    <w:rsid w:val="00482D89"/>
    <w:rPr>
      <w:rFonts w:ascii="Courier New" w:eastAsia="Times New Roman" w:hAnsi="Courier New" w:cs="Times New Roman"/>
      <w:sz w:val="26"/>
      <w:szCs w:val="20"/>
      <w:lang w:eastAsia="ru-RU"/>
    </w:rPr>
  </w:style>
  <w:style w:type="paragraph" w:styleId="a8">
    <w:name w:val="Balloon Text"/>
    <w:basedOn w:val="a"/>
    <w:link w:val="a9"/>
    <w:semiHidden/>
    <w:rsid w:val="00482D8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482D89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ody Text"/>
    <w:basedOn w:val="a"/>
    <w:link w:val="ab"/>
    <w:rsid w:val="00482D89"/>
    <w:pPr>
      <w:spacing w:after="120"/>
    </w:pPr>
  </w:style>
  <w:style w:type="character" w:customStyle="1" w:styleId="ab">
    <w:name w:val="Основной текст Знак"/>
    <w:basedOn w:val="a0"/>
    <w:link w:val="aa"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482D8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footer"/>
    <w:basedOn w:val="a"/>
    <w:link w:val="ad"/>
    <w:rsid w:val="00482D89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</w:rPr>
  </w:style>
  <w:style w:type="character" w:customStyle="1" w:styleId="ad">
    <w:name w:val="Нижний колонтитул Знак"/>
    <w:basedOn w:val="a0"/>
    <w:link w:val="ac"/>
    <w:rsid w:val="00482D89"/>
    <w:rPr>
      <w:rFonts w:ascii="Arial" w:eastAsia="Times New Roman" w:hAnsi="Arial" w:cs="Arial"/>
      <w:sz w:val="20"/>
      <w:szCs w:val="20"/>
      <w:lang w:eastAsia="ru-RU"/>
    </w:rPr>
  </w:style>
  <w:style w:type="character" w:styleId="ae">
    <w:name w:val="page number"/>
    <w:basedOn w:val="a0"/>
    <w:rsid w:val="00482D89"/>
  </w:style>
  <w:style w:type="paragraph" w:styleId="HTML">
    <w:name w:val="HTML Preformatted"/>
    <w:basedOn w:val="a"/>
    <w:link w:val="HTML0"/>
    <w:rsid w:val="00482D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482D8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Normal (Web)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character" w:customStyle="1" w:styleId="af0">
    <w:name w:val="Цветовое выделение"/>
    <w:rsid w:val="00482D89"/>
    <w:rPr>
      <w:b/>
      <w:bCs/>
      <w:color w:val="000080"/>
      <w:sz w:val="20"/>
      <w:szCs w:val="20"/>
    </w:rPr>
  </w:style>
  <w:style w:type="paragraph" w:customStyle="1" w:styleId="af1">
    <w:name w:val="Таблицы (моноширинный)"/>
    <w:basedOn w:val="a"/>
    <w:next w:val="a"/>
    <w:rsid w:val="00482D8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31">
    <w:name w:val="Body Text Indent 3"/>
    <w:basedOn w:val="a"/>
    <w:link w:val="32"/>
    <w:rsid w:val="00482D8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482D8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2">
    <w:name w:val="header"/>
    <w:basedOn w:val="a"/>
    <w:link w:val="af3"/>
    <w:rsid w:val="00482D89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Body Text Indent"/>
    <w:basedOn w:val="a"/>
    <w:link w:val="af5"/>
    <w:rsid w:val="00482D89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">
    <w:name w:val="Font Style"/>
    <w:rsid w:val="00482D89"/>
    <w:rPr>
      <w:rFonts w:ascii="Times New Roman" w:hAnsi="Times New Roman" w:cs="Times New Roman" w:hint="default"/>
      <w:b/>
      <w:bCs/>
      <w:noProof w:val="0"/>
      <w:sz w:val="28"/>
      <w:szCs w:val="28"/>
    </w:rPr>
  </w:style>
  <w:style w:type="character" w:customStyle="1" w:styleId="FontStyle38">
    <w:name w:val="Font Style38"/>
    <w:rsid w:val="00482D89"/>
    <w:rPr>
      <w:rFonts w:ascii="Times New Roman" w:hAnsi="Times New Roman"/>
      <w:noProof w:val="0"/>
      <w:sz w:val="28"/>
      <w:szCs w:val="28"/>
    </w:rPr>
  </w:style>
  <w:style w:type="paragraph" w:customStyle="1" w:styleId="ParagraphStyle38">
    <w:name w:val="Paragraph Style38"/>
    <w:rsid w:val="00482D89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36">
    <w:name w:val="Paragraph Style36"/>
    <w:rsid w:val="00482D89"/>
    <w:pPr>
      <w:autoSpaceDE w:val="0"/>
      <w:autoSpaceDN w:val="0"/>
      <w:adjustRightInd w:val="0"/>
      <w:spacing w:after="0" w:line="240" w:lineRule="auto"/>
      <w:ind w:firstLine="705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23">
    <w:name w:val="Paragraph Style23"/>
    <w:rsid w:val="00482D89"/>
    <w:pPr>
      <w:autoSpaceDE w:val="0"/>
      <w:autoSpaceDN w:val="0"/>
      <w:adjustRightInd w:val="0"/>
      <w:spacing w:after="0" w:line="240" w:lineRule="auto"/>
      <w:ind w:firstLine="54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35">
    <w:name w:val="Paragraph Style35"/>
    <w:rsid w:val="00482D89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character" w:customStyle="1" w:styleId="FontStyle25">
    <w:name w:val="Font Style25"/>
    <w:rsid w:val="00482D89"/>
    <w:rPr>
      <w:rFonts w:ascii="Times New Roman" w:hAnsi="Times New Roman"/>
      <w:noProof w:val="0"/>
      <w:color w:val="000000"/>
      <w:sz w:val="28"/>
      <w:szCs w:val="28"/>
    </w:rPr>
  </w:style>
  <w:style w:type="character" w:customStyle="1" w:styleId="FontStyle26">
    <w:name w:val="Font Style26"/>
    <w:rsid w:val="00482D89"/>
    <w:rPr>
      <w:rFonts w:ascii="Times New Roman" w:hAnsi="Times New Roman"/>
      <w:noProof w:val="0"/>
      <w:sz w:val="28"/>
      <w:szCs w:val="28"/>
    </w:rPr>
  </w:style>
  <w:style w:type="paragraph" w:customStyle="1" w:styleId="ParagraphStyle29">
    <w:name w:val="Paragraph Style29"/>
    <w:rsid w:val="00482D89"/>
    <w:pPr>
      <w:autoSpaceDE w:val="0"/>
      <w:autoSpaceDN w:val="0"/>
      <w:adjustRightInd w:val="0"/>
      <w:spacing w:before="15" w:after="15" w:line="240" w:lineRule="auto"/>
      <w:ind w:firstLine="72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28">
    <w:name w:val="Paragraph Style28"/>
    <w:rsid w:val="00482D89"/>
    <w:pPr>
      <w:autoSpaceDE w:val="0"/>
      <w:autoSpaceDN w:val="0"/>
      <w:adjustRightInd w:val="0"/>
      <w:spacing w:after="0" w:line="240" w:lineRule="auto"/>
      <w:ind w:firstLine="705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24">
    <w:name w:val="Paragraph Style24"/>
    <w:rsid w:val="00482D89"/>
    <w:pPr>
      <w:autoSpaceDE w:val="0"/>
      <w:autoSpaceDN w:val="0"/>
      <w:adjustRightInd w:val="0"/>
      <w:spacing w:before="15" w:after="15" w:line="240" w:lineRule="auto"/>
      <w:ind w:firstLine="705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22">
    <w:name w:val="Paragraph Style22"/>
    <w:rsid w:val="00482D89"/>
    <w:pPr>
      <w:autoSpaceDE w:val="0"/>
      <w:autoSpaceDN w:val="0"/>
      <w:adjustRightInd w:val="0"/>
      <w:spacing w:after="0" w:line="240" w:lineRule="auto"/>
      <w:ind w:left="2160" w:hanging="144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character" w:customStyle="1" w:styleId="FontStyle22">
    <w:name w:val="Font Style22"/>
    <w:rsid w:val="00482D89"/>
    <w:rPr>
      <w:rFonts w:ascii="Times New Roman" w:hAnsi="Times New Roman"/>
      <w:b/>
      <w:bCs/>
      <w:noProof w:val="0"/>
    </w:rPr>
  </w:style>
  <w:style w:type="character" w:customStyle="1" w:styleId="FontStyle20">
    <w:name w:val="Font Style20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19">
    <w:name w:val="Font Style19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18">
    <w:name w:val="Font Style18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17">
    <w:name w:val="Font Style17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paragraph" w:customStyle="1" w:styleId="ParagraphStyle15">
    <w:name w:val="Paragraph Style15"/>
    <w:rsid w:val="00482D89"/>
    <w:pPr>
      <w:autoSpaceDE w:val="0"/>
      <w:autoSpaceDN w:val="0"/>
      <w:adjustRightInd w:val="0"/>
      <w:spacing w:after="0" w:line="240" w:lineRule="auto"/>
      <w:ind w:firstLine="540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14">
    <w:name w:val="Paragraph Style14"/>
    <w:rsid w:val="00482D89"/>
    <w:pPr>
      <w:autoSpaceDE w:val="0"/>
      <w:autoSpaceDN w:val="0"/>
      <w:adjustRightInd w:val="0"/>
      <w:spacing w:after="0" w:line="240" w:lineRule="auto"/>
      <w:ind w:left="705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13">
    <w:name w:val="Paragraph Style13"/>
    <w:rsid w:val="00482D89"/>
    <w:pPr>
      <w:autoSpaceDE w:val="0"/>
      <w:autoSpaceDN w:val="0"/>
      <w:adjustRightInd w:val="0"/>
      <w:spacing w:after="0" w:line="360" w:lineRule="auto"/>
      <w:ind w:firstLine="720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character" w:customStyle="1" w:styleId="FontStyle9">
    <w:name w:val="Font Style9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8">
    <w:name w:val="Font Style8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7">
    <w:name w:val="Font Style7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6">
    <w:name w:val="Font Style6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5">
    <w:name w:val="Font Style5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4">
    <w:name w:val="Font Style4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3">
    <w:name w:val="Font Style3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paragraph" w:customStyle="1" w:styleId="ParagraphStyle6">
    <w:name w:val="Paragraph Style6"/>
    <w:rsid w:val="00482D89"/>
    <w:pPr>
      <w:autoSpaceDE w:val="0"/>
      <w:autoSpaceDN w:val="0"/>
      <w:adjustRightInd w:val="0"/>
      <w:spacing w:after="0" w:line="240" w:lineRule="auto"/>
      <w:ind w:left="1620" w:hanging="1635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5">
    <w:name w:val="Paragraph Style5"/>
    <w:rsid w:val="00482D89"/>
    <w:pPr>
      <w:autoSpaceDE w:val="0"/>
      <w:autoSpaceDN w:val="0"/>
      <w:adjustRightInd w:val="0"/>
      <w:spacing w:before="15" w:after="15" w:line="240" w:lineRule="auto"/>
      <w:ind w:firstLine="54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3">
    <w:name w:val="Paragraph Style3"/>
    <w:rsid w:val="00482D89"/>
    <w:pPr>
      <w:autoSpaceDE w:val="0"/>
      <w:autoSpaceDN w:val="0"/>
      <w:adjustRightInd w:val="0"/>
      <w:spacing w:before="15" w:after="15" w:line="240" w:lineRule="auto"/>
      <w:ind w:left="2160" w:hanging="144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1">
    <w:name w:val="Paragraph Style1"/>
    <w:rsid w:val="00482D89"/>
    <w:pPr>
      <w:autoSpaceDE w:val="0"/>
      <w:autoSpaceDN w:val="0"/>
      <w:adjustRightInd w:val="0"/>
      <w:spacing w:before="15" w:after="15" w:line="240" w:lineRule="auto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af6">
    <w:name w:val="Комментарий"/>
    <w:basedOn w:val="a"/>
    <w:next w:val="a"/>
    <w:rsid w:val="00482D89"/>
    <w:pPr>
      <w:widowControl w:val="0"/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paragraph" w:styleId="33">
    <w:name w:val="Body Text 3"/>
    <w:basedOn w:val="a"/>
    <w:link w:val="34"/>
    <w:rsid w:val="00482D89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482D89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7">
    <w:name w:val="Hyperlink"/>
    <w:basedOn w:val="a0"/>
    <w:uiPriority w:val="99"/>
    <w:rsid w:val="00482D89"/>
    <w:rPr>
      <w:color w:val="0000FF"/>
      <w:u w:val="single"/>
    </w:rPr>
  </w:style>
  <w:style w:type="paragraph" w:styleId="23">
    <w:name w:val="Body Text Indent 2"/>
    <w:basedOn w:val="a"/>
    <w:link w:val="24"/>
    <w:rsid w:val="00482D89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Block Text"/>
    <w:basedOn w:val="a"/>
    <w:rsid w:val="00482D89"/>
    <w:pPr>
      <w:widowControl w:val="0"/>
      <w:autoSpaceDE w:val="0"/>
      <w:autoSpaceDN w:val="0"/>
      <w:adjustRightInd w:val="0"/>
      <w:spacing w:before="240" w:line="220" w:lineRule="auto"/>
      <w:ind w:left="720" w:right="600"/>
      <w:jc w:val="center"/>
    </w:pPr>
    <w:rPr>
      <w:b/>
      <w:bCs/>
      <w:sz w:val="28"/>
      <w:szCs w:val="28"/>
    </w:rPr>
  </w:style>
  <w:style w:type="paragraph" w:customStyle="1" w:styleId="11">
    <w:name w:val="Обычный (веб)1"/>
    <w:basedOn w:val="a"/>
    <w:rsid w:val="00482D89"/>
    <w:pPr>
      <w:spacing w:before="30" w:after="120"/>
      <w:jc w:val="both"/>
    </w:pPr>
    <w:rPr>
      <w:rFonts w:ascii="Arial" w:hAnsi="Arial"/>
      <w:sz w:val="24"/>
      <w:szCs w:val="24"/>
    </w:rPr>
  </w:style>
  <w:style w:type="paragraph" w:customStyle="1" w:styleId="stylet1">
    <w:name w:val="stylet1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paragraph" w:customStyle="1" w:styleId="stylet3">
    <w:name w:val="stylet3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paragraph" w:customStyle="1" w:styleId="ConsNonformat">
    <w:name w:val="ConsNonformat"/>
    <w:rsid w:val="00482D8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482D8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Cell">
    <w:name w:val="ConsCell"/>
    <w:rsid w:val="00482D8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rec1">
    <w:name w:val="rec1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character" w:styleId="af9">
    <w:name w:val="Strong"/>
    <w:basedOn w:val="a0"/>
    <w:qFormat/>
    <w:rsid w:val="00482D89"/>
    <w:rPr>
      <w:b/>
      <w:bCs/>
    </w:rPr>
  </w:style>
  <w:style w:type="character" w:customStyle="1" w:styleId="articleseperator">
    <w:name w:val="article_seperator"/>
    <w:basedOn w:val="a0"/>
    <w:rsid w:val="00482D89"/>
  </w:style>
  <w:style w:type="paragraph" w:customStyle="1" w:styleId="afa">
    <w:name w:val="Знак Знак Знак Знак Знак Знак Знак Знак Знак Знак Знак Знак Знак Знак Знак Знак"/>
    <w:basedOn w:val="a"/>
    <w:autoRedefine/>
    <w:rsid w:val="00482D89"/>
    <w:pPr>
      <w:spacing w:after="160" w:line="240" w:lineRule="exact"/>
    </w:pPr>
  </w:style>
  <w:style w:type="paragraph" w:customStyle="1" w:styleId="doctxt">
    <w:name w:val="doctxt"/>
    <w:basedOn w:val="a"/>
    <w:rsid w:val="00482D89"/>
    <w:pPr>
      <w:spacing w:before="60"/>
      <w:ind w:firstLine="400"/>
      <w:jc w:val="both"/>
    </w:pPr>
    <w:rPr>
      <w:rFonts w:ascii="Tahoma" w:hAnsi="Tahoma" w:cs="Tahoma"/>
    </w:rPr>
  </w:style>
  <w:style w:type="paragraph" w:customStyle="1" w:styleId="afb">
    <w:name w:val="Стиль"/>
    <w:rsid w:val="00482D8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tentheader2cols">
    <w:name w:val="contentheader2cols"/>
    <w:basedOn w:val="a"/>
    <w:rsid w:val="00482D89"/>
    <w:pPr>
      <w:spacing w:before="60"/>
      <w:ind w:left="300"/>
    </w:pPr>
    <w:rPr>
      <w:b/>
      <w:bCs/>
      <w:color w:val="3560A7"/>
      <w:sz w:val="26"/>
      <w:szCs w:val="26"/>
    </w:rPr>
  </w:style>
  <w:style w:type="paragraph" w:customStyle="1" w:styleId="consplusnormal1">
    <w:name w:val="consplusnormal"/>
    <w:basedOn w:val="a"/>
    <w:rsid w:val="00482D89"/>
    <w:pPr>
      <w:spacing w:before="75" w:after="75"/>
    </w:pPr>
    <w:rPr>
      <w:rFonts w:ascii="Arial" w:hAnsi="Arial" w:cs="Arial"/>
      <w:color w:val="000000"/>
    </w:rPr>
  </w:style>
  <w:style w:type="paragraph" w:customStyle="1" w:styleId="12">
    <w:name w:val="Основной текст с отступом1"/>
    <w:basedOn w:val="a"/>
    <w:rsid w:val="00482D89"/>
    <w:pPr>
      <w:ind w:firstLine="600"/>
      <w:jc w:val="both"/>
    </w:pPr>
    <w:rPr>
      <w:sz w:val="28"/>
      <w:szCs w:val="28"/>
    </w:rPr>
  </w:style>
  <w:style w:type="paragraph" w:customStyle="1" w:styleId="ConsPlusCell">
    <w:name w:val="ConsPlusCell"/>
    <w:rsid w:val="00482D8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3">
    <w:name w:val="Стиль1"/>
    <w:basedOn w:val="a"/>
    <w:rsid w:val="00482D89"/>
    <w:pPr>
      <w:keepNext/>
      <w:keepLines/>
      <w:widowControl w:val="0"/>
      <w:suppressLineNumbers/>
      <w:tabs>
        <w:tab w:val="num" w:pos="432"/>
      </w:tabs>
      <w:suppressAutoHyphens/>
      <w:spacing w:after="60"/>
      <w:ind w:left="432" w:hanging="432"/>
    </w:pPr>
    <w:rPr>
      <w:b/>
      <w:sz w:val="28"/>
      <w:szCs w:val="24"/>
    </w:rPr>
  </w:style>
  <w:style w:type="paragraph" w:styleId="afc">
    <w:name w:val="Title"/>
    <w:basedOn w:val="a"/>
    <w:link w:val="afd"/>
    <w:qFormat/>
    <w:rsid w:val="00482D89"/>
    <w:pPr>
      <w:jc w:val="center"/>
    </w:pPr>
    <w:rPr>
      <w:b/>
      <w:bCs/>
      <w:sz w:val="28"/>
      <w:szCs w:val="28"/>
    </w:rPr>
  </w:style>
  <w:style w:type="character" w:customStyle="1" w:styleId="afd">
    <w:name w:val="Название Знак"/>
    <w:basedOn w:val="a0"/>
    <w:link w:val="afc"/>
    <w:rsid w:val="00482D8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e">
    <w:name w:val="No Spacing"/>
    <w:qFormat/>
    <w:rsid w:val="00482D8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">
    <w:name w:val="ОСНОВНОЙ !!!"/>
    <w:basedOn w:val="aa"/>
    <w:link w:val="aff0"/>
    <w:rsid w:val="00482D89"/>
    <w:pPr>
      <w:spacing w:before="120" w:after="0"/>
      <w:ind w:firstLine="900"/>
      <w:jc w:val="both"/>
    </w:pPr>
    <w:rPr>
      <w:rFonts w:ascii="Arial" w:hAnsi="Arial"/>
      <w:color w:val="000000"/>
      <w:sz w:val="24"/>
      <w:szCs w:val="24"/>
      <w:lang w:eastAsia="ar-SA"/>
    </w:rPr>
  </w:style>
  <w:style w:type="character" w:customStyle="1" w:styleId="aff0">
    <w:name w:val="ОСНОВНОЙ !!! Знак"/>
    <w:basedOn w:val="a0"/>
    <w:link w:val="aff"/>
    <w:rsid w:val="00482D89"/>
    <w:rPr>
      <w:rFonts w:ascii="Arial" w:eastAsia="Times New Roman" w:hAnsi="Arial" w:cs="Times New Roman"/>
      <w:color w:val="000000"/>
      <w:sz w:val="24"/>
      <w:szCs w:val="24"/>
      <w:lang w:eastAsia="ar-SA"/>
    </w:rPr>
  </w:style>
  <w:style w:type="paragraph" w:customStyle="1" w:styleId="312">
    <w:name w:val="Стиль Заголовок 3 + 12 пт"/>
    <w:basedOn w:val="3"/>
    <w:rsid w:val="00482D89"/>
    <w:pPr>
      <w:tabs>
        <w:tab w:val="left" w:pos="0"/>
        <w:tab w:val="left" w:pos="2340"/>
      </w:tabs>
      <w:spacing w:before="113" w:after="113"/>
      <w:ind w:firstLine="709"/>
    </w:pPr>
    <w:rPr>
      <w:rFonts w:ascii="Times New Roman" w:hAnsi="Times New Roman" w:cs="Times New Roman"/>
      <w:sz w:val="24"/>
      <w:lang w:eastAsia="ar-SA"/>
    </w:rPr>
  </w:style>
  <w:style w:type="character" w:customStyle="1" w:styleId="WW8Num1z0">
    <w:name w:val="WW8Num1z0"/>
    <w:rsid w:val="00482D89"/>
    <w:rPr>
      <w:rFonts w:ascii="Symbol" w:hAnsi="Symbol"/>
    </w:rPr>
  </w:style>
  <w:style w:type="paragraph" w:customStyle="1" w:styleId="1590">
    <w:name w:val="Стиль ОСНОВНОЙ !!! + Слева:  159 см Первая строка:  0 см"/>
    <w:basedOn w:val="aff"/>
    <w:rsid w:val="00482D89"/>
    <w:pPr>
      <w:ind w:left="900" w:firstLine="0"/>
    </w:pPr>
    <w:rPr>
      <w:sz w:val="20"/>
      <w:szCs w:val="20"/>
    </w:rPr>
  </w:style>
  <w:style w:type="character" w:customStyle="1" w:styleId="art1">
    <w:name w:val="art1"/>
    <w:basedOn w:val="a0"/>
    <w:rsid w:val="00482D89"/>
    <w:rPr>
      <w:vanish w:val="0"/>
      <w:webHidden w:val="0"/>
      <w:sz w:val="21"/>
      <w:szCs w:val="21"/>
      <w:specVanish w:val="0"/>
    </w:rPr>
  </w:style>
  <w:style w:type="paragraph" w:customStyle="1" w:styleId="25">
    <w:name w:val="Îñíîâíîé òåêñò 2"/>
    <w:basedOn w:val="a"/>
    <w:rsid w:val="00482D89"/>
    <w:pPr>
      <w:widowControl w:val="0"/>
      <w:ind w:firstLine="720"/>
      <w:jc w:val="both"/>
    </w:pPr>
    <w:rPr>
      <w:b/>
      <w:color w:val="000000"/>
      <w:sz w:val="24"/>
      <w:lang w:val="en-US"/>
    </w:rPr>
  </w:style>
  <w:style w:type="paragraph" w:customStyle="1" w:styleId="FR2">
    <w:name w:val="FR2"/>
    <w:rsid w:val="00482D89"/>
    <w:pPr>
      <w:widowControl w:val="0"/>
      <w:autoSpaceDE w:val="0"/>
      <w:autoSpaceDN w:val="0"/>
      <w:adjustRightInd w:val="0"/>
      <w:spacing w:after="0" w:line="260" w:lineRule="auto"/>
      <w:ind w:firstLine="16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FR1">
    <w:name w:val="FR1"/>
    <w:rsid w:val="00482D89"/>
    <w:pPr>
      <w:widowControl w:val="0"/>
      <w:autoSpaceDE w:val="0"/>
      <w:autoSpaceDN w:val="0"/>
      <w:adjustRightInd w:val="0"/>
      <w:spacing w:before="120" w:after="0" w:line="300" w:lineRule="auto"/>
      <w:ind w:left="80"/>
      <w:jc w:val="both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Web1">
    <w:name w:val="Обычный (Web)1"/>
    <w:basedOn w:val="a"/>
    <w:rsid w:val="00482D89"/>
    <w:pPr>
      <w:spacing w:before="100" w:after="100"/>
      <w:ind w:left="480" w:right="240"/>
      <w:jc w:val="both"/>
    </w:pPr>
    <w:rPr>
      <w:rFonts w:ascii="Verdana" w:hAnsi="Verdana" w:cs="Arial"/>
      <w:color w:val="000000"/>
      <w:sz w:val="16"/>
      <w:szCs w:val="16"/>
    </w:rPr>
  </w:style>
  <w:style w:type="paragraph" w:styleId="14">
    <w:name w:val="toc 1"/>
    <w:basedOn w:val="a"/>
    <w:next w:val="a"/>
    <w:autoRedefine/>
    <w:qFormat/>
    <w:rsid w:val="00482D89"/>
    <w:pPr>
      <w:spacing w:before="120" w:after="120"/>
    </w:pPr>
    <w:rPr>
      <w:rFonts w:ascii="Calibri" w:hAnsi="Calibri"/>
      <w:b/>
      <w:bCs/>
      <w:caps/>
    </w:rPr>
  </w:style>
  <w:style w:type="paragraph" w:styleId="26">
    <w:name w:val="toc 2"/>
    <w:basedOn w:val="a"/>
    <w:next w:val="a"/>
    <w:autoRedefine/>
    <w:qFormat/>
    <w:rsid w:val="00482D89"/>
    <w:pPr>
      <w:ind w:left="240"/>
    </w:pPr>
    <w:rPr>
      <w:rFonts w:ascii="Calibri" w:hAnsi="Calibri"/>
      <w:smallCaps/>
    </w:rPr>
  </w:style>
  <w:style w:type="paragraph" w:styleId="35">
    <w:name w:val="toc 3"/>
    <w:basedOn w:val="3"/>
    <w:next w:val="aff1"/>
    <w:link w:val="36"/>
    <w:autoRedefine/>
    <w:qFormat/>
    <w:rsid w:val="00482D89"/>
    <w:pPr>
      <w:keepNext w:val="0"/>
      <w:spacing w:before="0" w:after="0"/>
      <w:ind w:left="480"/>
      <w:outlineLvl w:val="9"/>
    </w:pPr>
    <w:rPr>
      <w:rFonts w:ascii="Calibri" w:hAnsi="Calibri" w:cs="Times New Roman"/>
      <w:b w:val="0"/>
      <w:bCs w:val="0"/>
      <w:i/>
      <w:iCs/>
      <w:sz w:val="20"/>
      <w:szCs w:val="20"/>
    </w:rPr>
  </w:style>
  <w:style w:type="paragraph" w:styleId="aff1">
    <w:name w:val="List Paragraph"/>
    <w:basedOn w:val="a"/>
    <w:qFormat/>
    <w:rsid w:val="00482D89"/>
    <w:pPr>
      <w:ind w:left="708"/>
    </w:pPr>
    <w:rPr>
      <w:sz w:val="24"/>
      <w:szCs w:val="24"/>
    </w:rPr>
  </w:style>
  <w:style w:type="character" w:customStyle="1" w:styleId="36">
    <w:name w:val="Оглавление 3 Знак"/>
    <w:basedOn w:val="27"/>
    <w:link w:val="35"/>
    <w:rsid w:val="00482D89"/>
    <w:rPr>
      <w:rFonts w:ascii="Calibri" w:eastAsia="Times New Roman" w:hAnsi="Calibri" w:cs="Times New Roman"/>
      <w:i/>
      <w:iCs/>
      <w:sz w:val="20"/>
      <w:szCs w:val="20"/>
      <w:lang w:eastAsia="ru-RU"/>
    </w:rPr>
  </w:style>
  <w:style w:type="character" w:customStyle="1" w:styleId="27">
    <w:name w:val="Красная строка 2 Знак"/>
    <w:basedOn w:val="af5"/>
    <w:link w:val="28"/>
    <w:rsid w:val="00482D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8">
    <w:name w:val="Body Text First Indent 2"/>
    <w:basedOn w:val="af4"/>
    <w:link w:val="27"/>
    <w:rsid w:val="00482D89"/>
    <w:pPr>
      <w:ind w:firstLine="210"/>
    </w:pPr>
    <w:rPr>
      <w:sz w:val="24"/>
      <w:szCs w:val="24"/>
    </w:rPr>
  </w:style>
  <w:style w:type="character" w:customStyle="1" w:styleId="210">
    <w:name w:val="Красная строка 2 Знак1"/>
    <w:basedOn w:val="af5"/>
    <w:uiPriority w:val="99"/>
    <w:semiHidden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2">
    <w:name w:val="Îáû÷íûé"/>
    <w:rsid w:val="00482D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ff3">
    <w:name w:val="FollowedHyperlink"/>
    <w:basedOn w:val="a0"/>
    <w:uiPriority w:val="99"/>
    <w:rsid w:val="00482D89"/>
    <w:rPr>
      <w:color w:val="800080"/>
      <w:u w:val="single"/>
    </w:rPr>
  </w:style>
  <w:style w:type="paragraph" w:customStyle="1" w:styleId="BodyTxt">
    <w:name w:val="Body Txt"/>
    <w:basedOn w:val="a"/>
    <w:rsid w:val="00482D89"/>
    <w:pPr>
      <w:keepLines/>
      <w:spacing w:before="60" w:after="60"/>
      <w:ind w:firstLine="567"/>
      <w:jc w:val="both"/>
    </w:pPr>
    <w:rPr>
      <w:rFonts w:ascii="Arial Narrow" w:hAnsi="Arial Narrow"/>
      <w:sz w:val="24"/>
    </w:rPr>
  </w:style>
  <w:style w:type="paragraph" w:customStyle="1" w:styleId="TimesNewRoman12">
    <w:name w:val="Стиль ОСНОВНОЙ !!! + Times New Roman 12 пт"/>
    <w:basedOn w:val="aff"/>
    <w:link w:val="TimesNewRoman120"/>
    <w:rsid w:val="00482D89"/>
    <w:pPr>
      <w:ind w:firstLine="851"/>
    </w:pPr>
    <w:rPr>
      <w:rFonts w:ascii="Times New Roman" w:hAnsi="Times New Roman"/>
      <w:color w:val="auto"/>
    </w:rPr>
  </w:style>
  <w:style w:type="character" w:customStyle="1" w:styleId="TimesNewRoman120">
    <w:name w:val="Стиль ОСНОВНОЙ !!! + Times New Roman 12 пт Знак"/>
    <w:basedOn w:val="a0"/>
    <w:link w:val="TimesNewRoman12"/>
    <w:rsid w:val="00482D8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f4">
    <w:name w:val="annotation reference"/>
    <w:basedOn w:val="a0"/>
    <w:rsid w:val="00482D89"/>
    <w:rPr>
      <w:sz w:val="16"/>
      <w:szCs w:val="16"/>
    </w:rPr>
  </w:style>
  <w:style w:type="paragraph" w:styleId="aff5">
    <w:name w:val="annotation text"/>
    <w:basedOn w:val="a"/>
    <w:link w:val="aff6"/>
    <w:rsid w:val="00482D8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6">
    <w:name w:val="Текст примечания Знак"/>
    <w:basedOn w:val="a0"/>
    <w:link w:val="aff5"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7">
    <w:name w:val="TOC Heading"/>
    <w:basedOn w:val="1"/>
    <w:next w:val="a"/>
    <w:qFormat/>
    <w:rsid w:val="00482D89"/>
    <w:pPr>
      <w:keepLines/>
      <w:spacing w:before="480" w:line="276" w:lineRule="auto"/>
      <w:jc w:val="left"/>
      <w:outlineLvl w:val="9"/>
    </w:pPr>
    <w:rPr>
      <w:rFonts w:ascii="Cambria" w:hAnsi="Cambria"/>
      <w:bCs/>
      <w:caps w:val="0"/>
      <w:color w:val="365F91"/>
      <w:spacing w:val="0"/>
      <w:sz w:val="28"/>
      <w:szCs w:val="28"/>
      <w:lang w:eastAsia="en-US"/>
    </w:rPr>
  </w:style>
  <w:style w:type="paragraph" w:styleId="41">
    <w:name w:val="toc 4"/>
    <w:basedOn w:val="a"/>
    <w:next w:val="a"/>
    <w:autoRedefine/>
    <w:rsid w:val="00482D89"/>
    <w:pPr>
      <w:ind w:left="720"/>
    </w:pPr>
    <w:rPr>
      <w:rFonts w:ascii="Calibri" w:hAnsi="Calibri"/>
      <w:sz w:val="18"/>
      <w:szCs w:val="18"/>
    </w:rPr>
  </w:style>
  <w:style w:type="paragraph" w:styleId="51">
    <w:name w:val="toc 5"/>
    <w:basedOn w:val="a"/>
    <w:next w:val="a"/>
    <w:autoRedefine/>
    <w:rsid w:val="00482D89"/>
    <w:pPr>
      <w:ind w:left="960"/>
    </w:pPr>
    <w:rPr>
      <w:rFonts w:ascii="Calibri" w:hAnsi="Calibri"/>
      <w:sz w:val="18"/>
      <w:szCs w:val="18"/>
    </w:rPr>
  </w:style>
  <w:style w:type="paragraph" w:styleId="61">
    <w:name w:val="toc 6"/>
    <w:basedOn w:val="a"/>
    <w:next w:val="a"/>
    <w:autoRedefine/>
    <w:rsid w:val="00482D89"/>
    <w:pPr>
      <w:ind w:left="1200"/>
    </w:pPr>
    <w:rPr>
      <w:rFonts w:ascii="Calibri" w:hAnsi="Calibri"/>
      <w:sz w:val="18"/>
      <w:szCs w:val="18"/>
    </w:rPr>
  </w:style>
  <w:style w:type="paragraph" w:styleId="71">
    <w:name w:val="toc 7"/>
    <w:basedOn w:val="a"/>
    <w:next w:val="a"/>
    <w:autoRedefine/>
    <w:rsid w:val="00482D89"/>
    <w:pPr>
      <w:ind w:left="1440"/>
    </w:pPr>
    <w:rPr>
      <w:rFonts w:ascii="Calibri" w:hAnsi="Calibri"/>
      <w:sz w:val="18"/>
      <w:szCs w:val="18"/>
    </w:rPr>
  </w:style>
  <w:style w:type="paragraph" w:styleId="81">
    <w:name w:val="toc 8"/>
    <w:basedOn w:val="a"/>
    <w:next w:val="a"/>
    <w:autoRedefine/>
    <w:rsid w:val="00482D89"/>
    <w:pPr>
      <w:ind w:left="1680"/>
    </w:pPr>
    <w:rPr>
      <w:rFonts w:ascii="Calibri" w:hAnsi="Calibri"/>
      <w:sz w:val="18"/>
      <w:szCs w:val="18"/>
    </w:rPr>
  </w:style>
  <w:style w:type="paragraph" w:styleId="91">
    <w:name w:val="toc 9"/>
    <w:basedOn w:val="a"/>
    <w:next w:val="a"/>
    <w:autoRedefine/>
    <w:rsid w:val="00482D89"/>
    <w:pPr>
      <w:ind w:left="1920"/>
    </w:pPr>
    <w:rPr>
      <w:rFonts w:ascii="Calibri" w:hAnsi="Calibri"/>
      <w:sz w:val="18"/>
      <w:szCs w:val="18"/>
    </w:rPr>
  </w:style>
  <w:style w:type="paragraph" w:customStyle="1" w:styleId="15">
    <w:name w:val="Обычный1"/>
    <w:link w:val="Normal"/>
    <w:rsid w:val="00482D89"/>
    <w:pPr>
      <w:widowControl w:val="0"/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Normal">
    <w:name w:val="Normal Знак"/>
    <w:basedOn w:val="a0"/>
    <w:link w:val="15"/>
    <w:rsid w:val="00482D8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Iauiue">
    <w:name w:val="Iau?iue"/>
    <w:rsid w:val="00482D8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9">
    <w:name w:val="List 2"/>
    <w:basedOn w:val="a"/>
    <w:rsid w:val="00482D89"/>
    <w:pPr>
      <w:ind w:left="566" w:hanging="283"/>
    </w:pPr>
  </w:style>
  <w:style w:type="paragraph" w:styleId="aff8">
    <w:name w:val="Subtitle"/>
    <w:basedOn w:val="a"/>
    <w:link w:val="aff9"/>
    <w:qFormat/>
    <w:rsid w:val="00482D89"/>
    <w:pPr>
      <w:jc w:val="center"/>
    </w:pPr>
    <w:rPr>
      <w:b/>
      <w:sz w:val="28"/>
    </w:rPr>
  </w:style>
  <w:style w:type="character" w:customStyle="1" w:styleId="aff9">
    <w:name w:val="Подзаголовок Знак"/>
    <w:basedOn w:val="a0"/>
    <w:link w:val="aff8"/>
    <w:rsid w:val="00482D8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610">
    <w:name w:val="Заголовок 61"/>
    <w:basedOn w:val="15"/>
    <w:next w:val="15"/>
    <w:rsid w:val="00482D89"/>
    <w:pPr>
      <w:keepNext/>
      <w:widowControl/>
      <w:suppressAutoHyphens w:val="0"/>
      <w:overflowPunct/>
      <w:autoSpaceDE/>
      <w:jc w:val="right"/>
      <w:textAlignment w:val="auto"/>
    </w:pPr>
    <w:rPr>
      <w:sz w:val="28"/>
      <w:lang w:eastAsia="ru-RU"/>
    </w:rPr>
  </w:style>
  <w:style w:type="paragraph" w:customStyle="1" w:styleId="r">
    <w:name w:val="r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paragraph" w:customStyle="1" w:styleId="140">
    <w:name w:val="Стиль14"/>
    <w:basedOn w:val="a"/>
    <w:rsid w:val="00482D89"/>
    <w:pPr>
      <w:spacing w:before="100" w:beforeAutospacing="1" w:after="100" w:afterAutospacing="1"/>
      <w:ind w:firstLine="720"/>
      <w:jc w:val="both"/>
    </w:pPr>
    <w:rPr>
      <w:sz w:val="28"/>
    </w:rPr>
  </w:style>
  <w:style w:type="paragraph" w:styleId="affa">
    <w:name w:val="toa heading"/>
    <w:basedOn w:val="a"/>
    <w:next w:val="a"/>
    <w:semiHidden/>
    <w:rsid w:val="00482D89"/>
    <w:pPr>
      <w:spacing w:before="120"/>
    </w:pPr>
    <w:rPr>
      <w:rFonts w:ascii="Arial" w:hAnsi="Arial" w:cs="Arial"/>
      <w:b/>
      <w:bCs/>
      <w:sz w:val="24"/>
      <w:szCs w:val="24"/>
    </w:rPr>
  </w:style>
  <w:style w:type="paragraph" w:customStyle="1" w:styleId="affb">
    <w:name w:val="очистить формат"/>
    <w:basedOn w:val="23"/>
    <w:rsid w:val="00482D89"/>
    <w:pPr>
      <w:widowControl w:val="0"/>
      <w:autoSpaceDE w:val="0"/>
      <w:autoSpaceDN w:val="0"/>
      <w:adjustRightInd w:val="0"/>
      <w:spacing w:after="0" w:line="240" w:lineRule="auto"/>
      <w:ind w:left="0" w:firstLine="960"/>
    </w:pPr>
  </w:style>
  <w:style w:type="character" w:customStyle="1" w:styleId="apple-converted-space">
    <w:name w:val="apple-converted-space"/>
    <w:basedOn w:val="a0"/>
    <w:rsid w:val="00482D89"/>
  </w:style>
  <w:style w:type="character" w:styleId="affc">
    <w:name w:val="Emphasis"/>
    <w:basedOn w:val="a0"/>
    <w:qFormat/>
    <w:rsid w:val="00482D89"/>
    <w:rPr>
      <w:i/>
      <w:iCs/>
    </w:rPr>
  </w:style>
  <w:style w:type="paragraph" w:customStyle="1" w:styleId="text3cl">
    <w:name w:val="text3cl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paragraph" w:customStyle="1" w:styleId="310">
    <w:name w:val="Основной текст 31"/>
    <w:basedOn w:val="a"/>
    <w:rsid w:val="00482D89"/>
    <w:pPr>
      <w:suppressAutoHyphens/>
      <w:spacing w:after="120"/>
    </w:pPr>
    <w:rPr>
      <w:sz w:val="16"/>
      <w:szCs w:val="16"/>
      <w:lang w:eastAsia="ar-SA"/>
    </w:rPr>
  </w:style>
  <w:style w:type="paragraph" w:customStyle="1" w:styleId="311">
    <w:name w:val="Основной текст с отступом 31"/>
    <w:basedOn w:val="a"/>
    <w:rsid w:val="00482D89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western">
    <w:name w:val="western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character" w:customStyle="1" w:styleId="highlighthighlightactive">
    <w:name w:val="highlight highlight_active"/>
    <w:basedOn w:val="a0"/>
    <w:rsid w:val="00482D89"/>
  </w:style>
  <w:style w:type="paragraph" w:customStyle="1" w:styleId="16">
    <w:name w:val="Без интервала1"/>
    <w:rsid w:val="00482D89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printj">
    <w:name w:val="printj"/>
    <w:basedOn w:val="a"/>
    <w:rsid w:val="00482D89"/>
    <w:pPr>
      <w:spacing w:before="144" w:after="288"/>
      <w:jc w:val="both"/>
    </w:pPr>
    <w:rPr>
      <w:sz w:val="24"/>
      <w:szCs w:val="24"/>
    </w:rPr>
  </w:style>
  <w:style w:type="paragraph" w:customStyle="1" w:styleId="17">
    <w:name w:val="Знак Знак1 Знак"/>
    <w:basedOn w:val="a"/>
    <w:rsid w:val="00482D89"/>
    <w:pPr>
      <w:spacing w:after="160"/>
    </w:pPr>
    <w:rPr>
      <w:rFonts w:ascii="Arial" w:hAnsi="Arial"/>
      <w:b/>
      <w:color w:val="FFFFFF"/>
      <w:sz w:val="32"/>
      <w:lang w:val="en-US" w:eastAsia="en-US"/>
    </w:rPr>
  </w:style>
  <w:style w:type="paragraph" w:customStyle="1" w:styleId="affd">
    <w:name w:val="a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paragraph" w:customStyle="1" w:styleId="xl97">
    <w:name w:val="xl97"/>
    <w:basedOn w:val="a"/>
    <w:rsid w:val="009001BE"/>
    <w:pPr>
      <w:spacing w:before="100" w:beforeAutospacing="1" w:after="100" w:afterAutospacing="1"/>
    </w:pPr>
    <w:rPr>
      <w:rFonts w:ascii="Arial CYR" w:hAnsi="Arial CYR"/>
      <w:color w:val="000000"/>
    </w:rPr>
  </w:style>
  <w:style w:type="paragraph" w:customStyle="1" w:styleId="xl98">
    <w:name w:val="xl98"/>
    <w:basedOn w:val="a"/>
    <w:rsid w:val="009001BE"/>
    <w:pPr>
      <w:spacing w:before="100" w:beforeAutospacing="1" w:after="100" w:afterAutospacing="1"/>
      <w:jc w:val="center"/>
    </w:pPr>
    <w:rPr>
      <w:rFonts w:ascii="Arial CYR" w:hAnsi="Arial CYR"/>
      <w:b/>
      <w:bCs/>
      <w:color w:val="000000"/>
      <w:sz w:val="24"/>
      <w:szCs w:val="24"/>
    </w:rPr>
  </w:style>
  <w:style w:type="paragraph" w:customStyle="1" w:styleId="xl99">
    <w:name w:val="xl99"/>
    <w:basedOn w:val="a"/>
    <w:rsid w:val="009001BE"/>
    <w:pPr>
      <w:spacing w:before="100" w:beforeAutospacing="1" w:after="100" w:afterAutospacing="1"/>
      <w:jc w:val="center"/>
    </w:pPr>
    <w:rPr>
      <w:rFonts w:ascii="Arial CYR" w:hAnsi="Arial CYR"/>
      <w:b/>
      <w:bCs/>
      <w:color w:val="000000"/>
      <w:sz w:val="24"/>
      <w:szCs w:val="24"/>
    </w:rPr>
  </w:style>
  <w:style w:type="paragraph" w:customStyle="1" w:styleId="xl100">
    <w:name w:val="xl100"/>
    <w:basedOn w:val="a"/>
    <w:rsid w:val="009001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/>
      <w:color w:val="000000"/>
    </w:rPr>
  </w:style>
  <w:style w:type="paragraph" w:customStyle="1" w:styleId="xl101">
    <w:name w:val="xl101"/>
    <w:basedOn w:val="a"/>
    <w:rsid w:val="009001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/>
      <w:jc w:val="right"/>
      <w:textAlignment w:val="top"/>
    </w:pPr>
    <w:rPr>
      <w:rFonts w:ascii="Arial CYR" w:hAnsi="Arial CYR"/>
      <w:b/>
      <w:bCs/>
      <w:color w:val="000000"/>
    </w:rPr>
  </w:style>
  <w:style w:type="paragraph" w:customStyle="1" w:styleId="xl102">
    <w:name w:val="xl102"/>
    <w:basedOn w:val="a"/>
    <w:rsid w:val="009001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/>
      <w:jc w:val="right"/>
      <w:textAlignment w:val="top"/>
    </w:pPr>
    <w:rPr>
      <w:rFonts w:ascii="Arial CYR" w:hAnsi="Arial CYR"/>
      <w:b/>
      <w:bCs/>
      <w:color w:val="000000"/>
    </w:rPr>
  </w:style>
  <w:style w:type="paragraph" w:customStyle="1" w:styleId="xl103">
    <w:name w:val="xl103"/>
    <w:basedOn w:val="a"/>
    <w:rsid w:val="009001BE"/>
    <w:pPr>
      <w:spacing w:before="100" w:beforeAutospacing="1" w:after="100" w:afterAutospacing="1"/>
    </w:pPr>
    <w:rPr>
      <w:rFonts w:ascii="Arial CYR" w:hAnsi="Arial CYR"/>
      <w:color w:val="000000"/>
    </w:rPr>
  </w:style>
  <w:style w:type="paragraph" w:customStyle="1" w:styleId="xl104">
    <w:name w:val="xl104"/>
    <w:basedOn w:val="a"/>
    <w:rsid w:val="009001BE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05">
    <w:name w:val="xl105"/>
    <w:basedOn w:val="a"/>
    <w:rsid w:val="009001BE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/>
      <w:jc w:val="right"/>
      <w:textAlignment w:val="top"/>
    </w:pPr>
    <w:rPr>
      <w:rFonts w:ascii="Arial CYR" w:hAnsi="Arial CYR"/>
      <w:b/>
      <w:bCs/>
      <w:color w:val="000000"/>
    </w:rPr>
  </w:style>
  <w:style w:type="paragraph" w:customStyle="1" w:styleId="xl106">
    <w:name w:val="xl106"/>
    <w:basedOn w:val="a"/>
    <w:rsid w:val="009001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/>
      <w:color w:val="000000"/>
    </w:rPr>
  </w:style>
  <w:style w:type="paragraph" w:customStyle="1" w:styleId="xl107">
    <w:name w:val="xl107"/>
    <w:basedOn w:val="a"/>
    <w:rsid w:val="009001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/>
      <w:color w:val="000000"/>
    </w:rPr>
  </w:style>
  <w:style w:type="paragraph" w:customStyle="1" w:styleId="xl108">
    <w:name w:val="xl108"/>
    <w:basedOn w:val="a"/>
    <w:rsid w:val="009001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/>
      <w:color w:val="000000"/>
    </w:rPr>
  </w:style>
  <w:style w:type="paragraph" w:customStyle="1" w:styleId="xl109">
    <w:name w:val="xl109"/>
    <w:basedOn w:val="a"/>
    <w:rsid w:val="009001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/>
      <w:color w:val="000000"/>
    </w:rPr>
  </w:style>
  <w:style w:type="paragraph" w:customStyle="1" w:styleId="xl110">
    <w:name w:val="xl110"/>
    <w:basedOn w:val="a"/>
    <w:rsid w:val="009001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/>
      <w:b/>
      <w:bCs/>
      <w:color w:val="000000"/>
    </w:rPr>
  </w:style>
  <w:style w:type="paragraph" w:customStyle="1" w:styleId="xl111">
    <w:name w:val="xl111"/>
    <w:basedOn w:val="a"/>
    <w:rsid w:val="009001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/>
      <w:color w:val="000000"/>
    </w:rPr>
  </w:style>
  <w:style w:type="paragraph" w:customStyle="1" w:styleId="xl112">
    <w:name w:val="xl112"/>
    <w:basedOn w:val="a"/>
    <w:rsid w:val="009001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/>
      <w:color w:val="000000"/>
    </w:rPr>
  </w:style>
  <w:style w:type="paragraph" w:customStyle="1" w:styleId="xl113">
    <w:name w:val="xl113"/>
    <w:basedOn w:val="a"/>
    <w:rsid w:val="009001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/>
      <w:color w:val="000000"/>
    </w:rPr>
  </w:style>
  <w:style w:type="paragraph" w:customStyle="1" w:styleId="xl114">
    <w:name w:val="xl114"/>
    <w:basedOn w:val="a"/>
    <w:rsid w:val="009001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/>
      <w:b/>
      <w:bCs/>
      <w:color w:val="000000"/>
    </w:rPr>
  </w:style>
  <w:style w:type="paragraph" w:customStyle="1" w:styleId="xl115">
    <w:name w:val="xl115"/>
    <w:basedOn w:val="a"/>
    <w:rsid w:val="009001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/>
      <w:color w:val="000000"/>
    </w:rPr>
  </w:style>
  <w:style w:type="paragraph" w:customStyle="1" w:styleId="xl116">
    <w:name w:val="xl116"/>
    <w:basedOn w:val="a"/>
    <w:rsid w:val="009001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CYR" w:hAnsi="Arial CYR"/>
      <w:color w:val="000000"/>
    </w:rPr>
  </w:style>
  <w:style w:type="paragraph" w:customStyle="1" w:styleId="xl117">
    <w:name w:val="xl117"/>
    <w:basedOn w:val="a"/>
    <w:rsid w:val="009001B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CYR" w:hAnsi="Arial CYR"/>
      <w:color w:val="000000"/>
    </w:rPr>
  </w:style>
  <w:style w:type="paragraph" w:customStyle="1" w:styleId="xl118">
    <w:name w:val="xl118"/>
    <w:basedOn w:val="a"/>
    <w:rsid w:val="009001B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/>
      <w:color w:val="000000"/>
    </w:rPr>
  </w:style>
  <w:style w:type="paragraph" w:customStyle="1" w:styleId="xl119">
    <w:name w:val="xl119"/>
    <w:basedOn w:val="a"/>
    <w:rsid w:val="009001B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/>
      <w:color w:val="000000"/>
    </w:rPr>
  </w:style>
  <w:style w:type="paragraph" w:customStyle="1" w:styleId="xl120">
    <w:name w:val="xl120"/>
    <w:basedOn w:val="a"/>
    <w:rsid w:val="009001BE"/>
    <w:pPr>
      <w:pBdr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1">
    <w:name w:val="xl121"/>
    <w:basedOn w:val="a"/>
    <w:rsid w:val="009001BE"/>
    <w:pPr>
      <w:spacing w:before="100" w:beforeAutospacing="1" w:after="100" w:afterAutospacing="1"/>
      <w:jc w:val="right"/>
    </w:pPr>
    <w:rPr>
      <w:rFonts w:ascii="Arial CYR" w:hAnsi="Arial CYR"/>
      <w:color w:val="000000"/>
    </w:rPr>
  </w:style>
  <w:style w:type="paragraph" w:customStyle="1" w:styleId="xl122">
    <w:name w:val="xl122"/>
    <w:basedOn w:val="a"/>
    <w:rsid w:val="009001BE"/>
    <w:pPr>
      <w:spacing w:before="100" w:beforeAutospacing="1" w:after="100" w:afterAutospacing="1"/>
      <w:jc w:val="right"/>
    </w:pPr>
    <w:rPr>
      <w:rFonts w:ascii="Arial CYR" w:hAnsi="Arial CYR"/>
      <w:color w:val="000000"/>
    </w:rPr>
  </w:style>
  <w:style w:type="paragraph" w:customStyle="1" w:styleId="xl123">
    <w:name w:val="xl123"/>
    <w:basedOn w:val="a"/>
    <w:rsid w:val="009001BE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24">
    <w:name w:val="xl124"/>
    <w:basedOn w:val="a"/>
    <w:rsid w:val="009001BE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25">
    <w:name w:val="xl125"/>
    <w:basedOn w:val="a"/>
    <w:rsid w:val="009001BE"/>
    <w:pPr>
      <w:spacing w:before="100" w:beforeAutospacing="1" w:after="100" w:afterAutospacing="1"/>
      <w:jc w:val="right"/>
    </w:pPr>
    <w:rPr>
      <w:rFonts w:ascii="Arial CYR" w:hAnsi="Arial CYR"/>
      <w:color w:val="000000"/>
    </w:rPr>
  </w:style>
  <w:style w:type="paragraph" w:customStyle="1" w:styleId="xl126">
    <w:name w:val="xl126"/>
    <w:basedOn w:val="a"/>
    <w:rsid w:val="009001BE"/>
    <w:pPr>
      <w:spacing w:before="100" w:beforeAutospacing="1" w:after="100" w:afterAutospacing="1"/>
      <w:jc w:val="center"/>
    </w:pPr>
    <w:rPr>
      <w:rFonts w:ascii="Arial CYR" w:hAnsi="Arial CYR"/>
      <w:b/>
      <w:bCs/>
      <w:color w:val="000000"/>
    </w:rPr>
  </w:style>
  <w:style w:type="paragraph" w:customStyle="1" w:styleId="xl127">
    <w:name w:val="xl127"/>
    <w:basedOn w:val="a"/>
    <w:rsid w:val="009001BE"/>
    <w:pPr>
      <w:spacing w:before="100" w:beforeAutospacing="1" w:after="100" w:afterAutospacing="1"/>
      <w:jc w:val="center"/>
    </w:pPr>
    <w:rPr>
      <w:rFonts w:ascii="Arial CYR" w:hAnsi="Arial CYR"/>
      <w:b/>
      <w:bCs/>
      <w:color w:val="000000"/>
    </w:rPr>
  </w:style>
  <w:style w:type="paragraph" w:customStyle="1" w:styleId="xl128">
    <w:name w:val="xl128"/>
    <w:basedOn w:val="a"/>
    <w:rsid w:val="009001BE"/>
    <w:pPr>
      <w:spacing w:before="100" w:beforeAutospacing="1" w:after="100" w:afterAutospacing="1"/>
      <w:jc w:val="right"/>
    </w:pPr>
    <w:rPr>
      <w:rFonts w:ascii="Arial CYR" w:hAnsi="Arial CYR"/>
      <w:color w:val="000000"/>
    </w:rPr>
  </w:style>
  <w:style w:type="paragraph" w:customStyle="1" w:styleId="xl129">
    <w:name w:val="xl129"/>
    <w:basedOn w:val="a"/>
    <w:rsid w:val="009001BE"/>
    <w:pPr>
      <w:spacing w:before="100" w:beforeAutospacing="1" w:after="100" w:afterAutospacing="1"/>
      <w:jc w:val="right"/>
    </w:pPr>
    <w:rPr>
      <w:rFonts w:ascii="Arial CYR" w:hAnsi="Arial CYR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63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2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E57A63-B911-4D52-AA3B-FF3368B11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6351</Words>
  <Characters>36203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Первушова</dc:creator>
  <cp:lastModifiedBy>Первушова</cp:lastModifiedBy>
  <cp:revision>2</cp:revision>
  <cp:lastPrinted>2024-05-31T08:32:00Z</cp:lastPrinted>
  <dcterms:created xsi:type="dcterms:W3CDTF">2024-05-31T08:43:00Z</dcterms:created>
  <dcterms:modified xsi:type="dcterms:W3CDTF">2024-05-31T08:43:00Z</dcterms:modified>
</cp:coreProperties>
</file>